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4782A" w14:textId="77777777" w:rsidR="00566F5E" w:rsidRDefault="00566F5E" w:rsidP="006234AB"/>
    <w:p w14:paraId="31B22E2D" w14:textId="77777777" w:rsidR="009243C0" w:rsidRDefault="009243C0" w:rsidP="006234AB"/>
    <w:p w14:paraId="388DC7ED" w14:textId="77777777" w:rsidR="009243C0" w:rsidRDefault="009243C0" w:rsidP="006234AB"/>
    <w:p w14:paraId="3514D923" w14:textId="77777777" w:rsidR="009243C0" w:rsidRPr="00566F5E" w:rsidRDefault="009243C0" w:rsidP="006234AB"/>
    <w:p w14:paraId="3DE2990F" w14:textId="7B88D848" w:rsidR="00566F5E" w:rsidRPr="00C01D3A" w:rsidRDefault="00566F5E" w:rsidP="006234AB">
      <w:r w:rsidRPr="00BF1FA0">
        <w:t xml:space="preserve">Ljubljana,  </w:t>
      </w:r>
      <w:r w:rsidR="00FC0C38">
        <w:t>12.8.2025</w:t>
      </w:r>
    </w:p>
    <w:p w14:paraId="391697F6" w14:textId="2CBA54D1" w:rsidR="00566F5E" w:rsidRPr="006234AB" w:rsidRDefault="00566F5E" w:rsidP="006234AB">
      <w:r w:rsidRPr="00A362B6">
        <w:t xml:space="preserve">Številka:   </w:t>
      </w:r>
      <w:r w:rsidR="00A362B6" w:rsidRPr="00A362B6">
        <w:t>4219</w:t>
      </w:r>
      <w:r w:rsidR="009E6027" w:rsidRPr="00A362B6">
        <w:t>-3/2025</w:t>
      </w:r>
    </w:p>
    <w:p w14:paraId="32D08518" w14:textId="77777777" w:rsidR="00566F5E" w:rsidRPr="00566F5E" w:rsidRDefault="00566F5E" w:rsidP="006234AB"/>
    <w:p w14:paraId="048EC390" w14:textId="77777777" w:rsidR="00566F5E" w:rsidRPr="00566F5E" w:rsidRDefault="00566F5E" w:rsidP="006234AB"/>
    <w:p w14:paraId="73F1169E" w14:textId="77777777" w:rsidR="00566F5E" w:rsidRPr="00566F5E" w:rsidRDefault="00566F5E" w:rsidP="006234AB"/>
    <w:p w14:paraId="02FDAB28" w14:textId="77777777" w:rsidR="00566F5E" w:rsidRDefault="00566F5E" w:rsidP="006234AB"/>
    <w:p w14:paraId="589BC578" w14:textId="77777777" w:rsidR="005022BC" w:rsidRDefault="005022BC" w:rsidP="006234AB"/>
    <w:p w14:paraId="6AF35F51" w14:textId="77777777" w:rsidR="005022BC" w:rsidRPr="00566F5E" w:rsidRDefault="005022BC" w:rsidP="006234AB"/>
    <w:p w14:paraId="09EE0764" w14:textId="77777777" w:rsidR="00DB49AD" w:rsidRDefault="00DB49AD" w:rsidP="006234AB">
      <w:pPr>
        <w:shd w:val="clear" w:color="auto" w:fill="ACF32D"/>
        <w:jc w:val="center"/>
        <w:rPr>
          <w:b/>
        </w:rPr>
      </w:pPr>
      <w:r w:rsidRPr="006234AB">
        <w:rPr>
          <w:b/>
        </w:rPr>
        <w:t>JAVNO NAROČILO</w:t>
      </w:r>
    </w:p>
    <w:p w14:paraId="7DFA9F99" w14:textId="77777777" w:rsidR="00B04AAF" w:rsidRDefault="00B04AAF" w:rsidP="00B04AAF">
      <w:pPr>
        <w:shd w:val="clear" w:color="auto" w:fill="ACF32D"/>
        <w:jc w:val="center"/>
        <w:rPr>
          <w:bCs/>
          <w:sz w:val="18"/>
          <w:szCs w:val="18"/>
        </w:rPr>
      </w:pPr>
    </w:p>
    <w:p w14:paraId="4BAB4D9E" w14:textId="77777777" w:rsidR="0015612C" w:rsidRPr="00F1130E" w:rsidRDefault="0015612C" w:rsidP="0015612C">
      <w:pPr>
        <w:widowControl/>
        <w:shd w:val="clear" w:color="auto" w:fill="ACF32D"/>
        <w:jc w:val="center"/>
        <w:rPr>
          <w:rFonts w:eastAsia="Times New Roman"/>
          <w:b/>
        </w:rPr>
      </w:pPr>
      <w:r w:rsidRPr="00F1130E">
        <w:rPr>
          <w:rFonts w:eastAsia="Times New Roman"/>
          <w:b/>
        </w:rPr>
        <w:t xml:space="preserve">IZDELAVA IN DOBAVA KARTONSKIH ZLOŽENK </w:t>
      </w:r>
    </w:p>
    <w:p w14:paraId="05CD78AC" w14:textId="77777777" w:rsidR="0015612C" w:rsidRDefault="0015612C" w:rsidP="0015612C">
      <w:pPr>
        <w:widowControl/>
        <w:shd w:val="clear" w:color="auto" w:fill="ACF32D"/>
        <w:jc w:val="center"/>
        <w:rPr>
          <w:rFonts w:eastAsia="Times New Roman"/>
          <w:b/>
        </w:rPr>
      </w:pPr>
      <w:r>
        <w:rPr>
          <w:rFonts w:eastAsia="Times New Roman"/>
          <w:b/>
        </w:rPr>
        <w:t>Z</w:t>
      </w:r>
      <w:r w:rsidRPr="00F1130E">
        <w:rPr>
          <w:rFonts w:eastAsia="Times New Roman"/>
          <w:b/>
        </w:rPr>
        <w:t xml:space="preserve">A IZDELKE </w:t>
      </w:r>
      <w:r>
        <w:rPr>
          <w:rFonts w:eastAsia="Times New Roman"/>
          <w:b/>
        </w:rPr>
        <w:t>G</w:t>
      </w:r>
      <w:r w:rsidRPr="00F1130E">
        <w:rPr>
          <w:rFonts w:eastAsia="Times New Roman"/>
          <w:b/>
        </w:rPr>
        <w:t>ALENSKEGA LABORATORIJA</w:t>
      </w:r>
    </w:p>
    <w:p w14:paraId="43F8683D" w14:textId="77777777" w:rsidR="00DB49AD" w:rsidRPr="006234AB" w:rsidRDefault="00DB49AD" w:rsidP="006234AB">
      <w:pPr>
        <w:shd w:val="clear" w:color="auto" w:fill="ACF32D"/>
        <w:jc w:val="center"/>
        <w:rPr>
          <w:b/>
        </w:rPr>
      </w:pPr>
    </w:p>
    <w:p w14:paraId="2BC3BFC8" w14:textId="77777777" w:rsidR="00DB49AD" w:rsidRPr="006234AB" w:rsidRDefault="00DB49AD" w:rsidP="006234AB">
      <w:pPr>
        <w:shd w:val="clear" w:color="auto" w:fill="ACF32D"/>
        <w:jc w:val="center"/>
        <w:rPr>
          <w:b/>
        </w:rPr>
      </w:pPr>
      <w:r w:rsidRPr="006234AB">
        <w:rPr>
          <w:b/>
        </w:rPr>
        <w:t>DOKUMENTACIJA</w:t>
      </w:r>
    </w:p>
    <w:p w14:paraId="0FA12A69" w14:textId="77777777" w:rsidR="00DB49AD" w:rsidRPr="006234AB" w:rsidRDefault="00DB49AD" w:rsidP="006234AB">
      <w:pPr>
        <w:shd w:val="clear" w:color="auto" w:fill="ACF32D"/>
        <w:jc w:val="center"/>
        <w:rPr>
          <w:b/>
        </w:rPr>
      </w:pPr>
    </w:p>
    <w:p w14:paraId="14DDA554" w14:textId="77777777" w:rsidR="005022BC" w:rsidRPr="00566F5E" w:rsidRDefault="005022BC" w:rsidP="006234AB"/>
    <w:p w14:paraId="161C5718" w14:textId="77777777" w:rsidR="00566F5E" w:rsidRPr="00566F5E" w:rsidRDefault="00566F5E" w:rsidP="006234AB"/>
    <w:p w14:paraId="5845E372" w14:textId="77777777" w:rsidR="00566F5E" w:rsidRPr="00566F5E" w:rsidRDefault="00566F5E" w:rsidP="006234AB"/>
    <w:p w14:paraId="0C33814E" w14:textId="77777777" w:rsidR="00566F5E" w:rsidRPr="00566F5E" w:rsidRDefault="00566F5E" w:rsidP="006234AB"/>
    <w:p w14:paraId="2EF44E9A" w14:textId="77777777" w:rsidR="00566F5E" w:rsidRPr="00566F5E" w:rsidRDefault="00566F5E" w:rsidP="006234AB"/>
    <w:p w14:paraId="518B6FB4" w14:textId="77777777" w:rsidR="008F0844" w:rsidRDefault="008F0844" w:rsidP="008F0844">
      <w:pPr>
        <w:jc w:val="both"/>
      </w:pPr>
      <w:r>
        <w:t xml:space="preserve">Ponudnik razpisne obrazce izpolni. </w:t>
      </w:r>
    </w:p>
    <w:p w14:paraId="6D4931FE" w14:textId="77777777" w:rsidR="008F0844" w:rsidRDefault="008F0844" w:rsidP="008F0844">
      <w:pPr>
        <w:jc w:val="both"/>
      </w:pPr>
    </w:p>
    <w:p w14:paraId="2C0FC2CE" w14:textId="77777777" w:rsidR="008F0844" w:rsidRDefault="008F0844" w:rsidP="008F0844">
      <w:pPr>
        <w:jc w:val="both"/>
      </w:pPr>
    </w:p>
    <w:p w14:paraId="73B1111B" w14:textId="77777777" w:rsidR="008F0844" w:rsidRDefault="008F0844" w:rsidP="008F0844">
      <w:pPr>
        <w:jc w:val="both"/>
      </w:pPr>
    </w:p>
    <w:p w14:paraId="6AEA2275" w14:textId="77777777" w:rsidR="008F0844" w:rsidRDefault="008F0844" w:rsidP="008F0844">
      <w:pPr>
        <w:jc w:val="both"/>
      </w:pPr>
    </w:p>
    <w:p w14:paraId="3338C0D7" w14:textId="77777777" w:rsidR="008F0844" w:rsidRPr="00566F5E" w:rsidRDefault="008F0844" w:rsidP="008F0844">
      <w:pPr>
        <w:jc w:val="both"/>
      </w:pPr>
      <w:r>
        <w:t>Vsebine razpisnih obrazcev ni dovoljeno spreminjati. V primeru posega v vsebino obrazcev, bo naročnik takšno ponudbo kot nedopustno izločil.</w:t>
      </w:r>
    </w:p>
    <w:p w14:paraId="39AFDD0D" w14:textId="77777777" w:rsidR="00566F5E" w:rsidRDefault="00566F5E" w:rsidP="006234AB"/>
    <w:p w14:paraId="49BE78E9" w14:textId="77777777" w:rsidR="008F0844" w:rsidRDefault="008F0844" w:rsidP="007102A2">
      <w:pPr>
        <w:pStyle w:val="Naslov3"/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br w:type="page"/>
      </w:r>
    </w:p>
    <w:p w14:paraId="049F52C4" w14:textId="145987E1" w:rsidR="007102A2" w:rsidRPr="007102A2" w:rsidRDefault="007102A2" w:rsidP="007102A2">
      <w:pPr>
        <w:pStyle w:val="Naslov3"/>
        <w:jc w:val="right"/>
        <w:rPr>
          <w:color w:val="auto"/>
          <w:sz w:val="20"/>
          <w:szCs w:val="20"/>
        </w:rPr>
      </w:pPr>
      <w:r w:rsidRPr="007102A2">
        <w:rPr>
          <w:color w:val="auto"/>
          <w:sz w:val="20"/>
          <w:szCs w:val="20"/>
        </w:rPr>
        <w:lastRenderedPageBreak/>
        <w:t>Obrazec 1</w:t>
      </w:r>
    </w:p>
    <w:p w14:paraId="7AF0767E" w14:textId="41CCDCD8" w:rsidR="007102A2" w:rsidRPr="00E26D30" w:rsidRDefault="007102A2" w:rsidP="007102A2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75FEC7C4" w14:textId="0F9099A9" w:rsidR="007102A2" w:rsidRPr="00E26D30" w:rsidRDefault="007102A2" w:rsidP="007102A2">
      <w:r w:rsidRPr="00E26D30">
        <w:t xml:space="preserve">Številka:   </w:t>
      </w:r>
      <w:r w:rsidR="00A362B6">
        <w:t>4219</w:t>
      </w:r>
      <w:r w:rsidR="009E6027">
        <w:t>-3/2025</w:t>
      </w:r>
    </w:p>
    <w:p w14:paraId="27560B32" w14:textId="77777777" w:rsidR="007102A2" w:rsidRDefault="007102A2" w:rsidP="007102A2"/>
    <w:p w14:paraId="2AF847A5" w14:textId="77777777" w:rsidR="007102A2" w:rsidRDefault="007102A2" w:rsidP="007102A2"/>
    <w:p w14:paraId="11E14D8D" w14:textId="77777777" w:rsidR="007102A2" w:rsidRPr="00E26D30" w:rsidRDefault="007102A2" w:rsidP="007102A2"/>
    <w:p w14:paraId="0B68CE14" w14:textId="77777777" w:rsidR="007102A2" w:rsidRPr="00E26D30" w:rsidRDefault="007102A2" w:rsidP="007102A2">
      <w:pPr>
        <w:jc w:val="center"/>
        <w:rPr>
          <w:b/>
          <w:spacing w:val="40"/>
        </w:rPr>
      </w:pPr>
      <w:r w:rsidRPr="00E26D30">
        <w:rPr>
          <w:b/>
          <w:spacing w:val="40"/>
        </w:rPr>
        <w:t>PONUDBA</w:t>
      </w:r>
    </w:p>
    <w:p w14:paraId="4EB67D0D" w14:textId="77777777" w:rsidR="007102A2" w:rsidRPr="00E26D30" w:rsidRDefault="007102A2" w:rsidP="007102A2">
      <w:pPr>
        <w:jc w:val="center"/>
        <w:rPr>
          <w:smallCaps/>
        </w:rPr>
      </w:pPr>
      <w:r w:rsidRPr="00E26D30">
        <w:rPr>
          <w:smallCaps/>
        </w:rPr>
        <w:t>Podatki o ponudniku in podizvajalcih oz. izvajalcih v skupnem nastopu</w:t>
      </w:r>
    </w:p>
    <w:p w14:paraId="49E846DF" w14:textId="77777777" w:rsidR="007102A2" w:rsidRPr="00E26D30" w:rsidRDefault="007102A2" w:rsidP="007102A2">
      <w:pPr>
        <w:jc w:val="both"/>
        <w:rPr>
          <w:b/>
        </w:rPr>
      </w:pPr>
    </w:p>
    <w:p w14:paraId="6EF3A91C" w14:textId="78B70C46" w:rsidR="007102A2" w:rsidRDefault="007102A2" w:rsidP="007102A2">
      <w:pPr>
        <w:jc w:val="both"/>
      </w:pPr>
      <w:r w:rsidRPr="00E26D30">
        <w:t xml:space="preserve">Na podlagi obvestila o javnem naročilu </w:t>
      </w:r>
      <w:r w:rsidR="00B04AAF">
        <w:t xml:space="preserve">za </w:t>
      </w:r>
      <w:r w:rsidR="00872055">
        <w:t>izdelavo in dobavo kartonskih zloženk za izdelke Galenskega laboratorija</w:t>
      </w:r>
      <w:r w:rsidRPr="00E26D30">
        <w:t>, ki ga je naročnik Lekarna Ljubljana objavil na Portalu javnih naročil in v Uradnem listu Evropske unije</w:t>
      </w:r>
      <w:r w:rsidR="00B42E56">
        <w:t xml:space="preserve">, </w:t>
      </w:r>
      <w:r w:rsidRPr="00E26D30">
        <w:t>oddajamo svojo ponudbo in prilagamo dokumentacijo v skladu z Navodili ponudnikom za izdelavo ponudbe</w:t>
      </w:r>
      <w:r w:rsidR="00E119B4">
        <w:t>.</w:t>
      </w:r>
    </w:p>
    <w:p w14:paraId="65D32B45" w14:textId="77777777" w:rsidR="00A24D10" w:rsidRDefault="00A24D10" w:rsidP="007102A2">
      <w:pPr>
        <w:jc w:val="both"/>
      </w:pPr>
    </w:p>
    <w:p w14:paraId="111B2641" w14:textId="77777777" w:rsidR="007102A2" w:rsidRPr="00E26D30" w:rsidRDefault="007102A2" w:rsidP="007102A2">
      <w:pPr>
        <w:jc w:val="both"/>
        <w:rPr>
          <w:b/>
        </w:rPr>
      </w:pPr>
    </w:p>
    <w:p w14:paraId="59974F7F" w14:textId="08A4830C" w:rsidR="007102A2" w:rsidRPr="00BF0B8F" w:rsidRDefault="007102A2" w:rsidP="00BF0B8F">
      <w:pPr>
        <w:spacing w:after="120"/>
        <w:jc w:val="both"/>
        <w:rPr>
          <w:bCs/>
        </w:rPr>
      </w:pPr>
      <w:r w:rsidRPr="00BF0B8F">
        <w:rPr>
          <w:bCs/>
        </w:rPr>
        <w:t>Podatki o ponudniku:</w:t>
      </w:r>
    </w:p>
    <w:p w14:paraId="1CD1AAB5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Firma oziroma ime: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328EA6FD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Naslov:</w:t>
      </w:r>
      <w:r w:rsidRPr="00E26D30">
        <w:tab/>
      </w:r>
      <w:r w:rsidRPr="00E26D30">
        <w:tab/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25A90B75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Identifikacijska  številka: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61294F49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Pristojni davčni urad: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08D37DD0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Matična številka:    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348E4352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Transakcijski račun /banka: __________</w:t>
      </w:r>
      <w:r>
        <w:t>_____________________________________________</w:t>
      </w:r>
    </w:p>
    <w:p w14:paraId="50B96174" w14:textId="77777777" w:rsidR="007102A2" w:rsidRPr="00E26D30" w:rsidRDefault="007102A2" w:rsidP="007102A2">
      <w:pPr>
        <w:spacing w:before="200"/>
        <w:ind w:left="425"/>
        <w:jc w:val="both"/>
      </w:pPr>
      <w:r w:rsidRPr="00E26D30">
        <w:tab/>
      </w:r>
      <w:r w:rsidRPr="00E26D30">
        <w:tab/>
      </w:r>
      <w:r w:rsidRPr="00E26D30">
        <w:tab/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72DC6F9C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Številka telefona:    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0DB2B706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E-pošta:</w:t>
      </w:r>
      <w:r w:rsidRPr="00E26D30">
        <w:tab/>
      </w:r>
      <w:r w:rsidRPr="00E26D30">
        <w:tab/>
        <w:t xml:space="preserve">    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1C2424B1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Kontaktna oseba:</w:t>
      </w:r>
      <w:r>
        <w:tab/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31A06707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Odgovorna oseba za podpis pogodbe: </w:t>
      </w:r>
      <w:r>
        <w:t>_______________________________________________</w:t>
      </w:r>
    </w:p>
    <w:p w14:paraId="0244BAB4" w14:textId="77777777" w:rsidR="00E119B4" w:rsidRDefault="00E119B4" w:rsidP="00E119B4">
      <w:pPr>
        <w:widowControl/>
        <w:jc w:val="both"/>
        <w:rPr>
          <w:rFonts w:eastAsia="Times New Roman"/>
        </w:rPr>
      </w:pPr>
    </w:p>
    <w:p w14:paraId="5581DBF0" w14:textId="0BC43C29" w:rsidR="00E119B4" w:rsidRPr="000E6C5D" w:rsidRDefault="00E119B4" w:rsidP="00E119B4">
      <w:pPr>
        <w:widowControl/>
        <w:spacing w:before="120" w:after="120"/>
        <w:ind w:left="425"/>
        <w:jc w:val="both"/>
        <w:rPr>
          <w:rFonts w:eastAsia="Times New Roman"/>
        </w:rPr>
      </w:pPr>
      <w:r w:rsidRPr="000E6C5D">
        <w:rPr>
          <w:rFonts w:eastAsia="Times New Roman"/>
        </w:rPr>
        <w:t>V primeru izbire ponudnika v predmetnem javnem naročilu bodo</w:t>
      </w:r>
      <w:r>
        <w:rPr>
          <w:rFonts w:eastAsia="Times New Roman"/>
        </w:rPr>
        <w:t xml:space="preserve"> naslednji</w:t>
      </w:r>
      <w:r w:rsidRPr="000E6C5D">
        <w:rPr>
          <w:rFonts w:eastAsia="Times New Roman"/>
        </w:rPr>
        <w:t xml:space="preserve"> </w:t>
      </w:r>
      <w:r>
        <w:rPr>
          <w:rFonts w:eastAsia="Times New Roman"/>
        </w:rPr>
        <w:t xml:space="preserve">podatki </w:t>
      </w:r>
      <w:r w:rsidRPr="000E6C5D">
        <w:rPr>
          <w:rFonts w:eastAsia="Times New Roman"/>
        </w:rPr>
        <w:t>objavljeni v obvestilu o oddaji javnega naročila na Portalu javnih naročil</w:t>
      </w:r>
      <w:r>
        <w:rPr>
          <w:rFonts w:eastAsia="Times New Roman"/>
        </w:rPr>
        <w:t>:</w:t>
      </w:r>
    </w:p>
    <w:p w14:paraId="71DF6040" w14:textId="77777777" w:rsidR="00E119B4" w:rsidRDefault="00E119B4" w:rsidP="00E119B4">
      <w:pPr>
        <w:widowControl/>
        <w:spacing w:after="120"/>
        <w:ind w:left="425"/>
        <w:jc w:val="both"/>
        <w:rPr>
          <w:rFonts w:eastAsia="Times New Roman"/>
        </w:rPr>
      </w:pPr>
      <w:r>
        <w:rPr>
          <w:rFonts w:eastAsia="Times New Roman"/>
        </w:rPr>
        <w:t>Splošna tel. številka:</w:t>
      </w:r>
      <w:r w:rsidRPr="000E6C5D">
        <w:rPr>
          <w:rFonts w:eastAsia="Times New Roman"/>
        </w:rPr>
        <w:t xml:space="preserve"> </w:t>
      </w:r>
      <w:r>
        <w:rPr>
          <w:rFonts w:eastAsia="Times New Roman"/>
        </w:rPr>
        <w:tab/>
      </w:r>
      <w:r w:rsidRPr="006705AC">
        <w:rPr>
          <w:rFonts w:eastAsia="Times New Roman"/>
        </w:rPr>
        <w:t>_________________________________________</w:t>
      </w:r>
    </w:p>
    <w:p w14:paraId="217C5DD4" w14:textId="77777777" w:rsidR="00E119B4" w:rsidRDefault="00E119B4" w:rsidP="00E119B4">
      <w:pPr>
        <w:widowControl/>
        <w:spacing w:after="120"/>
        <w:ind w:left="425"/>
        <w:jc w:val="both"/>
        <w:rPr>
          <w:rFonts w:eastAsia="Times New Roman"/>
        </w:rPr>
      </w:pPr>
      <w:r>
        <w:rPr>
          <w:rFonts w:eastAsia="Times New Roman"/>
        </w:rPr>
        <w:t xml:space="preserve">Splošni elektronski naslov: </w:t>
      </w:r>
      <w:r w:rsidRPr="006705AC">
        <w:rPr>
          <w:rFonts w:eastAsia="Times New Roman"/>
        </w:rPr>
        <w:t>_________________________________________</w:t>
      </w:r>
    </w:p>
    <w:p w14:paraId="64A0842C" w14:textId="712FDEF7" w:rsidR="00E119B4" w:rsidRDefault="00E119B4" w:rsidP="00A24D10">
      <w:pPr>
        <w:widowControl/>
        <w:ind w:left="425"/>
        <w:jc w:val="both"/>
        <w:rPr>
          <w:rFonts w:eastAsia="Times New Roman"/>
        </w:rPr>
      </w:pPr>
      <w:r>
        <w:rPr>
          <w:rFonts w:eastAsia="Times New Roman"/>
        </w:rPr>
        <w:t>Glavni naslov (URL)</w:t>
      </w:r>
      <w:r>
        <w:rPr>
          <w:rFonts w:eastAsia="Times New Roman"/>
        </w:rPr>
        <w:tab/>
      </w:r>
      <w:r w:rsidRPr="006705AC">
        <w:rPr>
          <w:rFonts w:eastAsia="Times New Roman"/>
        </w:rPr>
        <w:t>_________________________________________</w:t>
      </w:r>
    </w:p>
    <w:p w14:paraId="3C3E3621" w14:textId="77777777" w:rsidR="00A24D10" w:rsidRDefault="00A24D10" w:rsidP="00A24D10">
      <w:pPr>
        <w:widowControl/>
        <w:ind w:left="425"/>
        <w:jc w:val="both"/>
        <w:rPr>
          <w:rFonts w:eastAsia="Times New Roman"/>
        </w:rPr>
      </w:pPr>
    </w:p>
    <w:p w14:paraId="719D5161" w14:textId="08F9723F" w:rsidR="007102A2" w:rsidRPr="00E26D30" w:rsidRDefault="007102A2" w:rsidP="007102A2">
      <w:pPr>
        <w:spacing w:before="200"/>
        <w:ind w:left="425"/>
        <w:jc w:val="both"/>
      </w:pPr>
      <w:r w:rsidRPr="00E26D30">
        <w:t>Ponudnik je MSP (</w:t>
      </w:r>
      <w:proofErr w:type="spellStart"/>
      <w:r w:rsidRPr="00E26D30">
        <w:t>mikro</w:t>
      </w:r>
      <w:proofErr w:type="spellEnd"/>
      <w:r w:rsidRPr="00E26D30">
        <w:t xml:space="preserve">, majhno ali srednje veliko podjetje):        DA         NE    </w:t>
      </w:r>
      <w:r w:rsidRPr="00E119B4">
        <w:rPr>
          <w:sz w:val="18"/>
          <w:szCs w:val="18"/>
        </w:rPr>
        <w:t>(ustrezno obkroži)</w:t>
      </w:r>
    </w:p>
    <w:p w14:paraId="3B47EE46" w14:textId="77777777" w:rsidR="007102A2" w:rsidRPr="00E26D30" w:rsidRDefault="007102A2" w:rsidP="007102A2">
      <w:pPr>
        <w:ind w:left="425"/>
        <w:jc w:val="both"/>
      </w:pPr>
    </w:p>
    <w:p w14:paraId="518CCCF8" w14:textId="77777777" w:rsidR="007102A2" w:rsidRPr="00E26D30" w:rsidRDefault="007102A2" w:rsidP="007102A2">
      <w:pPr>
        <w:ind w:left="425"/>
        <w:jc w:val="both"/>
      </w:pPr>
    </w:p>
    <w:p w14:paraId="21A02242" w14:textId="77777777" w:rsidR="007102A2" w:rsidRPr="00E119B4" w:rsidRDefault="007102A2" w:rsidP="007102A2">
      <w:pPr>
        <w:ind w:left="425"/>
        <w:jc w:val="both"/>
        <w:rPr>
          <w:sz w:val="18"/>
          <w:szCs w:val="18"/>
        </w:rPr>
      </w:pPr>
      <w:r w:rsidRPr="00E26D30">
        <w:t xml:space="preserve">Zakoniti zastopniki ponudnika </w:t>
      </w:r>
      <w:r w:rsidRPr="00E119B4">
        <w:rPr>
          <w:sz w:val="18"/>
          <w:szCs w:val="18"/>
        </w:rPr>
        <w:t>(potrebno je navesti vse zastopnike z navedbo morebitnih omejitev):</w:t>
      </w:r>
    </w:p>
    <w:p w14:paraId="174F017D" w14:textId="77777777" w:rsidR="007102A2" w:rsidRPr="00E26D30" w:rsidRDefault="007102A2" w:rsidP="002153AA">
      <w:pPr>
        <w:pStyle w:val="Odstavekseznama"/>
        <w:widowControl w:val="0"/>
        <w:numPr>
          <w:ilvl w:val="0"/>
          <w:numId w:val="6"/>
        </w:numPr>
        <w:spacing w:before="200"/>
        <w:ind w:left="425" w:firstLine="0"/>
        <w:jc w:val="both"/>
        <w:rPr>
          <w:rFonts w:ascii="Arial" w:hAnsi="Arial" w:cs="Arial"/>
        </w:rPr>
      </w:pPr>
      <w:r w:rsidRPr="00E26D30">
        <w:rPr>
          <w:rFonts w:ascii="Arial" w:hAnsi="Arial" w:cs="Arial"/>
        </w:rPr>
        <w:t>___________________________________________________________</w:t>
      </w:r>
    </w:p>
    <w:p w14:paraId="4CF8E523" w14:textId="77777777" w:rsidR="007102A2" w:rsidRPr="00E26D30" w:rsidRDefault="007102A2" w:rsidP="002153AA">
      <w:pPr>
        <w:pStyle w:val="Odstavekseznama"/>
        <w:widowControl w:val="0"/>
        <w:numPr>
          <w:ilvl w:val="0"/>
          <w:numId w:val="6"/>
        </w:numPr>
        <w:spacing w:before="200"/>
        <w:ind w:left="425" w:firstLine="0"/>
        <w:jc w:val="both"/>
        <w:rPr>
          <w:rFonts w:ascii="Arial" w:hAnsi="Arial" w:cs="Arial"/>
        </w:rPr>
      </w:pPr>
      <w:r w:rsidRPr="00E26D30">
        <w:rPr>
          <w:rFonts w:ascii="Arial" w:hAnsi="Arial" w:cs="Arial"/>
        </w:rPr>
        <w:t>___________________________________________________________</w:t>
      </w:r>
    </w:p>
    <w:p w14:paraId="037B498F" w14:textId="77777777" w:rsidR="007102A2" w:rsidRPr="00E26D30" w:rsidRDefault="007102A2" w:rsidP="002153AA">
      <w:pPr>
        <w:pStyle w:val="Odstavekseznama"/>
        <w:widowControl w:val="0"/>
        <w:numPr>
          <w:ilvl w:val="0"/>
          <w:numId w:val="6"/>
        </w:numPr>
        <w:spacing w:before="200"/>
        <w:ind w:left="425" w:firstLine="0"/>
        <w:jc w:val="both"/>
        <w:rPr>
          <w:rFonts w:ascii="Arial" w:hAnsi="Arial" w:cs="Arial"/>
        </w:rPr>
      </w:pPr>
      <w:r w:rsidRPr="00E26D30">
        <w:rPr>
          <w:rFonts w:ascii="Arial" w:hAnsi="Arial" w:cs="Arial"/>
        </w:rPr>
        <w:t>___________________________________________________________</w:t>
      </w:r>
    </w:p>
    <w:p w14:paraId="3DE1235E" w14:textId="77777777" w:rsidR="007102A2" w:rsidRDefault="007102A2" w:rsidP="007102A2">
      <w:pPr>
        <w:ind w:left="425"/>
        <w:jc w:val="both"/>
      </w:pPr>
    </w:p>
    <w:p w14:paraId="40ACEB2E" w14:textId="77777777" w:rsidR="00A24D10" w:rsidRDefault="00A24D10" w:rsidP="007102A2">
      <w:pPr>
        <w:ind w:left="425"/>
        <w:jc w:val="both"/>
      </w:pPr>
    </w:p>
    <w:p w14:paraId="01169B61" w14:textId="1F48A349" w:rsidR="007102A2" w:rsidRPr="00E26D30" w:rsidRDefault="007102A2" w:rsidP="007102A2">
      <w:pPr>
        <w:ind w:left="425"/>
        <w:jc w:val="both"/>
      </w:pPr>
      <w:r w:rsidRPr="00E26D30">
        <w:t>V primeru, da ima ponudnik sedež v drugi državi, izpolni tudi:</w:t>
      </w:r>
    </w:p>
    <w:p w14:paraId="2D075578" w14:textId="77777777" w:rsidR="007102A2" w:rsidRDefault="007102A2" w:rsidP="007102A2">
      <w:pPr>
        <w:spacing w:line="360" w:lineRule="auto"/>
        <w:ind w:left="425"/>
        <w:jc w:val="both"/>
        <w:rPr>
          <w:i/>
        </w:rPr>
      </w:pPr>
      <w:r w:rsidRPr="00E26D30">
        <w:rPr>
          <w:i/>
        </w:rPr>
        <w:t xml:space="preserve">Naš pooblaščenec za vročitve po ZUP v Republiki Slovenije je </w:t>
      </w:r>
      <w:r w:rsidRPr="00E26D30">
        <w:rPr>
          <w:i/>
          <w:sz w:val="16"/>
        </w:rPr>
        <w:t>(ime in priimek</w:t>
      </w:r>
      <w:r>
        <w:rPr>
          <w:i/>
          <w:sz w:val="16"/>
        </w:rPr>
        <w:t>): ______________________</w:t>
      </w:r>
      <w:r w:rsidRPr="00E26D30">
        <w:rPr>
          <w:i/>
        </w:rPr>
        <w:t>: ______________________</w:t>
      </w:r>
      <w:r>
        <w:rPr>
          <w:i/>
        </w:rPr>
        <w:t>____,</w:t>
      </w:r>
      <w:r w:rsidRPr="00E26D30">
        <w:t>stanujoč</w:t>
      </w:r>
      <w:r>
        <w:t xml:space="preserve"> </w:t>
      </w:r>
      <w:r w:rsidRPr="00E26D30">
        <w:rPr>
          <w:i/>
          <w:sz w:val="16"/>
        </w:rPr>
        <w:t>(ulica, hišna številka, kraj v RS):</w:t>
      </w:r>
      <w:r>
        <w:rPr>
          <w:i/>
        </w:rPr>
        <w:t xml:space="preserve"> ___________________</w:t>
      </w:r>
      <w:r w:rsidRPr="00E26D30">
        <w:rPr>
          <w:i/>
        </w:rPr>
        <w:t>__</w:t>
      </w:r>
      <w:r>
        <w:rPr>
          <w:i/>
        </w:rPr>
        <w:t>__</w:t>
      </w:r>
    </w:p>
    <w:p w14:paraId="703572D9" w14:textId="77777777" w:rsidR="00A24D10" w:rsidRDefault="00A24D10" w:rsidP="007102A2">
      <w:pPr>
        <w:ind w:left="357"/>
        <w:jc w:val="both"/>
      </w:pPr>
    </w:p>
    <w:p w14:paraId="51172000" w14:textId="77777777" w:rsidR="007102A2" w:rsidRPr="00E26D30" w:rsidRDefault="007102A2" w:rsidP="007102A2">
      <w:pPr>
        <w:ind w:left="357"/>
        <w:jc w:val="both"/>
      </w:pPr>
      <w:r w:rsidRPr="00E26D30">
        <w:t xml:space="preserve">Pri izvedbi javnega naročila </w:t>
      </w:r>
      <w:r w:rsidRPr="007A2363">
        <w:rPr>
          <w:i/>
          <w:iCs/>
          <w:smallCaps/>
        </w:rPr>
        <w:t>(ustrezno obkroži!):</w:t>
      </w:r>
    </w:p>
    <w:p w14:paraId="7F337E08" w14:textId="77777777" w:rsidR="007102A2" w:rsidRPr="00E26D30" w:rsidRDefault="007102A2" w:rsidP="002153AA">
      <w:pPr>
        <w:numPr>
          <w:ilvl w:val="0"/>
          <w:numId w:val="5"/>
        </w:numPr>
        <w:tabs>
          <w:tab w:val="clear" w:pos="720"/>
        </w:tabs>
        <w:spacing w:before="120"/>
        <w:ind w:left="850" w:hanging="425"/>
        <w:jc w:val="both"/>
      </w:pPr>
      <w:r w:rsidRPr="00E26D30">
        <w:t>bomo delo opravili samostojno brez podizvajalcev in brez drugih izvajalcev v skupni izvedbi naročila</w:t>
      </w:r>
    </w:p>
    <w:p w14:paraId="7576F788" w14:textId="77777777" w:rsidR="007102A2" w:rsidRPr="00E26D30" w:rsidRDefault="007102A2" w:rsidP="007102A2">
      <w:pPr>
        <w:ind w:left="851"/>
        <w:jc w:val="both"/>
      </w:pPr>
      <w:r w:rsidRPr="00E26D30">
        <w:t>oz.</w:t>
      </w:r>
    </w:p>
    <w:p w14:paraId="70031BB5" w14:textId="77777777" w:rsidR="007102A2" w:rsidRPr="00E26D30" w:rsidRDefault="007102A2" w:rsidP="002153AA">
      <w:pPr>
        <w:numPr>
          <w:ilvl w:val="0"/>
          <w:numId w:val="5"/>
        </w:numPr>
        <w:tabs>
          <w:tab w:val="clear" w:pos="720"/>
        </w:tabs>
        <w:spacing w:before="120"/>
        <w:ind w:left="850" w:hanging="425"/>
        <w:jc w:val="both"/>
      </w:pPr>
      <w:r w:rsidRPr="00E26D30">
        <w:t>bomo sodelovali z naslednjimi podizvajalci:</w:t>
      </w:r>
    </w:p>
    <w:tbl>
      <w:tblPr>
        <w:tblStyle w:val="Tabelamrea"/>
        <w:tblW w:w="0" w:type="auto"/>
        <w:tblInd w:w="1134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7102A2" w:rsidRPr="00E26D30" w14:paraId="4D7F189E" w14:textId="77777777" w:rsidTr="00C147C8">
        <w:tc>
          <w:tcPr>
            <w:tcW w:w="8080" w:type="dxa"/>
          </w:tcPr>
          <w:p w14:paraId="424ADFF9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1.</w:t>
            </w:r>
          </w:p>
        </w:tc>
      </w:tr>
      <w:tr w:rsidR="007102A2" w:rsidRPr="00E26D30" w14:paraId="76EA0FB8" w14:textId="77777777" w:rsidTr="00C147C8">
        <w:tc>
          <w:tcPr>
            <w:tcW w:w="8080" w:type="dxa"/>
          </w:tcPr>
          <w:p w14:paraId="1FE031FA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2.</w:t>
            </w:r>
          </w:p>
        </w:tc>
      </w:tr>
      <w:tr w:rsidR="007102A2" w:rsidRPr="00E26D30" w14:paraId="5A79ABE7" w14:textId="77777777" w:rsidTr="00C147C8">
        <w:tc>
          <w:tcPr>
            <w:tcW w:w="8080" w:type="dxa"/>
          </w:tcPr>
          <w:p w14:paraId="0C6A0620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3.</w:t>
            </w:r>
          </w:p>
        </w:tc>
      </w:tr>
      <w:tr w:rsidR="007102A2" w:rsidRPr="00E26D30" w14:paraId="78290A09" w14:textId="77777777" w:rsidTr="00C147C8">
        <w:tc>
          <w:tcPr>
            <w:tcW w:w="8080" w:type="dxa"/>
          </w:tcPr>
          <w:p w14:paraId="08C49231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4.</w:t>
            </w:r>
          </w:p>
        </w:tc>
      </w:tr>
      <w:tr w:rsidR="007102A2" w:rsidRPr="00E26D30" w14:paraId="2882A106" w14:textId="77777777" w:rsidTr="00C147C8">
        <w:tc>
          <w:tcPr>
            <w:tcW w:w="8080" w:type="dxa"/>
          </w:tcPr>
          <w:p w14:paraId="5972E9DD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5.</w:t>
            </w:r>
          </w:p>
        </w:tc>
      </w:tr>
    </w:tbl>
    <w:p w14:paraId="36681F93" w14:textId="77777777" w:rsidR="007102A2" w:rsidRPr="00E119B4" w:rsidRDefault="007102A2" w:rsidP="007102A2">
      <w:pPr>
        <w:ind w:left="1134"/>
        <w:jc w:val="both"/>
        <w:rPr>
          <w:i/>
          <w:sz w:val="18"/>
          <w:szCs w:val="18"/>
        </w:rPr>
      </w:pPr>
      <w:r w:rsidRPr="00E119B4">
        <w:rPr>
          <w:i/>
          <w:sz w:val="18"/>
          <w:szCs w:val="18"/>
        </w:rPr>
        <w:t>(ponudnik mora predložiti list »Priloga k obrazcu 1 – podizvajalec« za vsakega od podizvajalcev)</w:t>
      </w:r>
    </w:p>
    <w:p w14:paraId="53900D50" w14:textId="77777777" w:rsidR="007102A2" w:rsidRPr="00E26D30" w:rsidRDefault="007102A2" w:rsidP="007102A2">
      <w:pPr>
        <w:ind w:left="709" w:firstLine="425"/>
        <w:jc w:val="both"/>
      </w:pPr>
      <w:r w:rsidRPr="00E26D30">
        <w:t xml:space="preserve">oz. </w:t>
      </w:r>
    </w:p>
    <w:p w14:paraId="585B97C5" w14:textId="77777777" w:rsidR="007102A2" w:rsidRPr="00E26D30" w:rsidRDefault="007102A2" w:rsidP="002153AA">
      <w:pPr>
        <w:numPr>
          <w:ilvl w:val="0"/>
          <w:numId w:val="5"/>
        </w:numPr>
        <w:tabs>
          <w:tab w:val="clear" w:pos="720"/>
        </w:tabs>
        <w:spacing w:before="120"/>
        <w:ind w:left="850" w:hanging="425"/>
        <w:jc w:val="both"/>
      </w:pPr>
      <w:r w:rsidRPr="00E26D30">
        <w:t>bomo sodelovali z izvajalci v skupni izvedbi naročila, in sicer:</w:t>
      </w:r>
    </w:p>
    <w:tbl>
      <w:tblPr>
        <w:tblStyle w:val="Tabelamrea"/>
        <w:tblW w:w="0" w:type="auto"/>
        <w:tblInd w:w="1134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7102A2" w:rsidRPr="00E26D30" w14:paraId="6A3082C3" w14:textId="77777777" w:rsidTr="00C147C8">
        <w:tc>
          <w:tcPr>
            <w:tcW w:w="8080" w:type="dxa"/>
          </w:tcPr>
          <w:p w14:paraId="4CDA3503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1.</w:t>
            </w:r>
          </w:p>
        </w:tc>
      </w:tr>
      <w:tr w:rsidR="007102A2" w:rsidRPr="00E26D30" w14:paraId="6A531108" w14:textId="77777777" w:rsidTr="00C147C8">
        <w:tc>
          <w:tcPr>
            <w:tcW w:w="8080" w:type="dxa"/>
          </w:tcPr>
          <w:p w14:paraId="62156867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2.</w:t>
            </w:r>
          </w:p>
        </w:tc>
      </w:tr>
      <w:tr w:rsidR="007102A2" w:rsidRPr="00E26D30" w14:paraId="04359607" w14:textId="77777777" w:rsidTr="00C147C8">
        <w:tc>
          <w:tcPr>
            <w:tcW w:w="8080" w:type="dxa"/>
          </w:tcPr>
          <w:p w14:paraId="0FC1430A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3.</w:t>
            </w:r>
          </w:p>
        </w:tc>
      </w:tr>
      <w:tr w:rsidR="007102A2" w:rsidRPr="00E26D30" w14:paraId="3F746D79" w14:textId="77777777" w:rsidTr="00C147C8">
        <w:tc>
          <w:tcPr>
            <w:tcW w:w="8080" w:type="dxa"/>
          </w:tcPr>
          <w:p w14:paraId="16C93149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4.</w:t>
            </w:r>
          </w:p>
        </w:tc>
      </w:tr>
      <w:tr w:rsidR="007102A2" w:rsidRPr="00E26D30" w14:paraId="2A01173B" w14:textId="77777777" w:rsidTr="00C147C8">
        <w:tc>
          <w:tcPr>
            <w:tcW w:w="8080" w:type="dxa"/>
          </w:tcPr>
          <w:p w14:paraId="70989E62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5.</w:t>
            </w:r>
          </w:p>
        </w:tc>
      </w:tr>
    </w:tbl>
    <w:p w14:paraId="06E4EF34" w14:textId="77777777" w:rsidR="007102A2" w:rsidRPr="00E119B4" w:rsidRDefault="007102A2" w:rsidP="007102A2">
      <w:pPr>
        <w:ind w:left="1134" w:right="1"/>
        <w:jc w:val="both"/>
        <w:rPr>
          <w:i/>
          <w:sz w:val="18"/>
          <w:szCs w:val="18"/>
        </w:rPr>
      </w:pPr>
      <w:r w:rsidRPr="00E119B4">
        <w:rPr>
          <w:i/>
          <w:sz w:val="18"/>
          <w:szCs w:val="18"/>
        </w:rPr>
        <w:t>(ponudnik mora predložiti list »Priloga k obrazcu 1 - partner v skupni ponudbi« za vsakega od partnerjev v skupni ponudbi)</w:t>
      </w:r>
    </w:p>
    <w:p w14:paraId="17B95D48" w14:textId="77777777" w:rsidR="007102A2" w:rsidRPr="00E26D30" w:rsidRDefault="007102A2" w:rsidP="007102A2">
      <w:pPr>
        <w:ind w:right="-172"/>
      </w:pPr>
    </w:p>
    <w:p w14:paraId="50459A4B" w14:textId="186791A1" w:rsidR="007102A2" w:rsidRPr="00E26D30" w:rsidRDefault="007102A2" w:rsidP="007102A2">
      <w:pPr>
        <w:jc w:val="both"/>
      </w:pPr>
      <w:r w:rsidRPr="00E26D30">
        <w:t>Z oddajo svoje ponudbe potrjujemo, da smo pri pripravi ponudbe upoštevali vse zahteve naročnika navedene v objavi in v dokumentaciji za predmetno naročilo in da sprejemamo vse razpisne pogoje in zahteve naročnika navedene v tej dokumentaciji</w:t>
      </w:r>
      <w:r w:rsidR="00BF0B8F">
        <w:t>.</w:t>
      </w:r>
    </w:p>
    <w:p w14:paraId="193D12AE" w14:textId="77777777" w:rsidR="007102A2" w:rsidRPr="00E26D30" w:rsidRDefault="007102A2" w:rsidP="007102A2">
      <w:pPr>
        <w:jc w:val="both"/>
      </w:pPr>
    </w:p>
    <w:p w14:paraId="5702521C" w14:textId="77777777" w:rsidR="007102A2" w:rsidRDefault="007102A2" w:rsidP="007102A2">
      <w:pPr>
        <w:jc w:val="both"/>
      </w:pPr>
      <w:r w:rsidRPr="00E26D30">
        <w:t>Pod kazensko in materialno odgovornostjo jamčimo, da so vsi podatki in dokumenti, podani v ponudbi, resnični, in da priložena dokumentacija ustreza originalu. V nasprotnem primeru naročniku odgovarjamo za vso nastalo škodo.</w:t>
      </w:r>
    </w:p>
    <w:p w14:paraId="5105F177" w14:textId="77777777" w:rsidR="00E119B4" w:rsidRDefault="00E119B4" w:rsidP="007102A2">
      <w:pPr>
        <w:jc w:val="both"/>
      </w:pPr>
    </w:p>
    <w:p w14:paraId="0D606950" w14:textId="215EC794" w:rsidR="00E119B4" w:rsidRPr="00E119B4" w:rsidRDefault="00E119B4" w:rsidP="00E119B4">
      <w:pPr>
        <w:widowControl/>
        <w:jc w:val="both"/>
        <w:rPr>
          <w:rFonts w:eastAsia="Times New Roman"/>
        </w:rPr>
      </w:pPr>
      <w:r>
        <w:rPr>
          <w:rFonts w:eastAsia="Times New Roman"/>
        </w:rPr>
        <w:t>S podpisom izjave podajamo soglasje naročniku k javni objavi splošnih kontaktnih podatkov na Portalu javnih naročil.</w:t>
      </w:r>
    </w:p>
    <w:p w14:paraId="0F14DF28" w14:textId="77777777" w:rsidR="007102A2" w:rsidRPr="00E26D30" w:rsidRDefault="007102A2" w:rsidP="007102A2">
      <w:pPr>
        <w:jc w:val="both"/>
      </w:pPr>
    </w:p>
    <w:p w14:paraId="4BA2B563" w14:textId="3366119F" w:rsidR="007102A2" w:rsidRDefault="007102A2" w:rsidP="00BF0B8F">
      <w:pPr>
        <w:jc w:val="both"/>
      </w:pPr>
      <w:r w:rsidRPr="00E26D30">
        <w:t xml:space="preserve">Ta izjava </w:t>
      </w:r>
      <w:r>
        <w:t xml:space="preserve">je </w:t>
      </w:r>
      <w:r w:rsidRPr="00E26D30">
        <w:t xml:space="preserve">sestavni del in priloga ponudbe, s katero se prijavljamo </w:t>
      </w:r>
      <w:r>
        <w:t xml:space="preserve">na 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039EFA66" w14:textId="77777777" w:rsidR="007102A2" w:rsidRDefault="007102A2" w:rsidP="007102A2">
      <w:pPr>
        <w:jc w:val="both"/>
      </w:pPr>
    </w:p>
    <w:p w14:paraId="462B2EAF" w14:textId="77777777" w:rsidR="00A24D10" w:rsidRPr="00E26D30" w:rsidRDefault="00A24D10" w:rsidP="007102A2">
      <w:pPr>
        <w:jc w:val="both"/>
      </w:pPr>
    </w:p>
    <w:p w14:paraId="04F8DF2B" w14:textId="77777777" w:rsidR="007102A2" w:rsidRPr="00E26D30" w:rsidRDefault="007102A2" w:rsidP="007102A2">
      <w:pPr>
        <w:ind w:left="4536" w:firstLine="420"/>
      </w:pPr>
      <w:r w:rsidRPr="00E26D30">
        <w:t>Žig in podpis odgovorne osebe ponudnika:</w:t>
      </w:r>
    </w:p>
    <w:p w14:paraId="5A962C5E" w14:textId="77777777" w:rsidR="007102A2" w:rsidRPr="00E26D30" w:rsidRDefault="007102A2" w:rsidP="007102A2">
      <w:pPr>
        <w:jc w:val="right"/>
      </w:pPr>
    </w:p>
    <w:p w14:paraId="4E30F162" w14:textId="11985AAE" w:rsidR="007102A2" w:rsidRPr="00E26D30" w:rsidRDefault="00E119B4" w:rsidP="00E119B4">
      <w:r w:rsidRPr="00E26D30">
        <w:t>_____________, dne ____________</w:t>
      </w:r>
      <w:r w:rsidRPr="00E26D30">
        <w:tab/>
      </w:r>
      <w:r>
        <w:tab/>
      </w:r>
      <w:r>
        <w:tab/>
      </w:r>
      <w:r w:rsidR="007102A2" w:rsidRPr="00E26D30">
        <w:t>_________________________________</w:t>
      </w:r>
    </w:p>
    <w:p w14:paraId="607D0E24" w14:textId="77777777" w:rsidR="007102A2" w:rsidRDefault="007102A2" w:rsidP="007102A2">
      <w:pPr>
        <w:rPr>
          <w:i/>
        </w:rPr>
      </w:pPr>
    </w:p>
    <w:p w14:paraId="0F62802B" w14:textId="77777777" w:rsidR="00A24D10" w:rsidRDefault="00A24D10" w:rsidP="007102A2">
      <w:pPr>
        <w:rPr>
          <w:i/>
        </w:rPr>
      </w:pPr>
    </w:p>
    <w:p w14:paraId="629EAF12" w14:textId="77777777" w:rsidR="007102A2" w:rsidRPr="00E26D30" w:rsidRDefault="007102A2" w:rsidP="007102A2">
      <w:pPr>
        <w:rPr>
          <w:i/>
        </w:rPr>
      </w:pPr>
      <w:r w:rsidRPr="00E26D30">
        <w:rPr>
          <w:i/>
        </w:rPr>
        <w:t>Priloga:</w:t>
      </w:r>
    </w:p>
    <w:p w14:paraId="7CAF3E9F" w14:textId="77777777" w:rsidR="007102A2" w:rsidRPr="00E26D30" w:rsidRDefault="007102A2" w:rsidP="007102A2">
      <w:pPr>
        <w:rPr>
          <w:i/>
        </w:rPr>
      </w:pPr>
      <w:r w:rsidRPr="00E26D30">
        <w:rPr>
          <w:i/>
        </w:rPr>
        <w:t>- priloga k obrazcu 1: podizvajalec</w:t>
      </w:r>
    </w:p>
    <w:p w14:paraId="6A0247FB" w14:textId="77777777" w:rsidR="007102A2" w:rsidRPr="00E26D30" w:rsidRDefault="007102A2" w:rsidP="007102A2">
      <w:pPr>
        <w:rPr>
          <w:i/>
        </w:rPr>
      </w:pPr>
      <w:r w:rsidRPr="00E26D30">
        <w:rPr>
          <w:i/>
        </w:rPr>
        <w:t>- priloga k obrazcu 1: partner v skupni ponudbi</w:t>
      </w:r>
    </w:p>
    <w:p w14:paraId="74904983" w14:textId="77777777" w:rsidR="007102A2" w:rsidRPr="007102A2" w:rsidRDefault="007102A2" w:rsidP="007102A2">
      <w:pPr>
        <w:pStyle w:val="Naslov3"/>
        <w:jc w:val="right"/>
        <w:rPr>
          <w:color w:val="auto"/>
          <w:sz w:val="20"/>
          <w:szCs w:val="20"/>
        </w:rPr>
      </w:pPr>
      <w:r w:rsidRPr="00E26D30">
        <w:br w:type="page"/>
      </w:r>
      <w:r w:rsidRPr="007102A2">
        <w:rPr>
          <w:color w:val="auto"/>
          <w:sz w:val="20"/>
          <w:szCs w:val="20"/>
        </w:rPr>
        <w:lastRenderedPageBreak/>
        <w:t>Priloga k obrazcu 1: partner v skupni ponudbi</w:t>
      </w:r>
    </w:p>
    <w:p w14:paraId="456E1EC6" w14:textId="3B435195" w:rsidR="007102A2" w:rsidRPr="00E26D30" w:rsidRDefault="007102A2" w:rsidP="007102A2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2C9F6B9F" w14:textId="3F8492FC" w:rsidR="007102A2" w:rsidRPr="00E26D30" w:rsidRDefault="007102A2" w:rsidP="007102A2">
      <w:r w:rsidRPr="00E26D30">
        <w:t xml:space="preserve">Številka:   </w:t>
      </w:r>
      <w:r w:rsidR="00A362B6">
        <w:t>4219</w:t>
      </w:r>
      <w:r w:rsidR="009E6027">
        <w:t>-3/2025</w:t>
      </w:r>
    </w:p>
    <w:p w14:paraId="4D5A49BC" w14:textId="77777777" w:rsidR="007102A2" w:rsidRPr="00E26D30" w:rsidRDefault="007102A2" w:rsidP="007102A2">
      <w:pPr>
        <w:rPr>
          <w:b/>
          <w:spacing w:val="40"/>
        </w:rPr>
      </w:pPr>
    </w:p>
    <w:p w14:paraId="1BCB9448" w14:textId="77777777" w:rsidR="007102A2" w:rsidRPr="00E26D30" w:rsidRDefault="007102A2" w:rsidP="007102A2">
      <w:pPr>
        <w:rPr>
          <w:b/>
          <w:spacing w:val="40"/>
        </w:rPr>
      </w:pPr>
    </w:p>
    <w:p w14:paraId="6C043F9B" w14:textId="77777777" w:rsidR="007102A2" w:rsidRPr="00E26D30" w:rsidRDefault="007102A2" w:rsidP="007102A2">
      <w:pPr>
        <w:rPr>
          <w:b/>
          <w:spacing w:val="40"/>
        </w:rPr>
      </w:pPr>
    </w:p>
    <w:p w14:paraId="7A091903" w14:textId="77777777" w:rsidR="007102A2" w:rsidRPr="00E26D30" w:rsidRDefault="007102A2" w:rsidP="007102A2">
      <w:pPr>
        <w:rPr>
          <w:b/>
          <w:spacing w:val="40"/>
        </w:rPr>
      </w:pPr>
      <w:r w:rsidRPr="00E26D30">
        <w:rPr>
          <w:b/>
          <w:spacing w:val="40"/>
        </w:rPr>
        <w:t>Podatki o partnerju v skupni ponudbi:</w:t>
      </w:r>
    </w:p>
    <w:p w14:paraId="4A118419" w14:textId="77777777" w:rsidR="007102A2" w:rsidRPr="00E26D30" w:rsidRDefault="007102A2" w:rsidP="007102A2">
      <w:pPr>
        <w:jc w:val="both"/>
      </w:pPr>
    </w:p>
    <w:p w14:paraId="1D057E3D" w14:textId="77777777" w:rsidR="007102A2" w:rsidRPr="00E26D30" w:rsidRDefault="007102A2" w:rsidP="007102A2">
      <w:pPr>
        <w:jc w:val="both"/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34"/>
        <w:gridCol w:w="2409"/>
        <w:gridCol w:w="6266"/>
      </w:tblGrid>
      <w:tr w:rsidR="007102A2" w:rsidRPr="00E26D30" w14:paraId="0A655B9B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76C8A4C0" w14:textId="77777777" w:rsidR="007102A2" w:rsidRPr="00E26D30" w:rsidRDefault="007102A2" w:rsidP="00C147C8">
            <w:pPr>
              <w:spacing w:line="480" w:lineRule="auto"/>
              <w:rPr>
                <w:smallCaps/>
              </w:rPr>
            </w:pPr>
            <w:r w:rsidRPr="00E26D30">
              <w:rPr>
                <w:smallCaps/>
              </w:rPr>
              <w:t>POSLOVNI PODATKI PARTNERJA:</w:t>
            </w:r>
          </w:p>
        </w:tc>
      </w:tr>
      <w:tr w:rsidR="007102A2" w:rsidRPr="00E26D30" w14:paraId="035FEBB9" w14:textId="77777777" w:rsidTr="00BF0B8F">
        <w:trPr>
          <w:trHeight w:val="920"/>
        </w:trPr>
        <w:tc>
          <w:tcPr>
            <w:tcW w:w="2943" w:type="dxa"/>
            <w:gridSpan w:val="2"/>
            <w:vAlign w:val="center"/>
          </w:tcPr>
          <w:p w14:paraId="6D77F48A" w14:textId="77777777" w:rsidR="007102A2" w:rsidRPr="00E26D30" w:rsidRDefault="007102A2" w:rsidP="00C147C8">
            <w:pPr>
              <w:spacing w:line="480" w:lineRule="auto"/>
            </w:pPr>
            <w:r w:rsidRPr="00E26D30">
              <w:t>Popoln naziv in naslov:</w:t>
            </w:r>
          </w:p>
        </w:tc>
        <w:tc>
          <w:tcPr>
            <w:tcW w:w="6266" w:type="dxa"/>
          </w:tcPr>
          <w:p w14:paraId="2DED4AEB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10C1D762" w14:textId="77777777" w:rsidTr="00BF0B8F">
        <w:tc>
          <w:tcPr>
            <w:tcW w:w="2943" w:type="dxa"/>
            <w:gridSpan w:val="2"/>
            <w:vAlign w:val="center"/>
          </w:tcPr>
          <w:p w14:paraId="11E2BD3A" w14:textId="77777777" w:rsidR="007102A2" w:rsidRPr="00E26D30" w:rsidRDefault="007102A2" w:rsidP="00BF0B8F">
            <w:pPr>
              <w:jc w:val="both"/>
            </w:pPr>
            <w:r w:rsidRPr="00E26D30">
              <w:t>Matična št.:</w:t>
            </w:r>
          </w:p>
        </w:tc>
        <w:tc>
          <w:tcPr>
            <w:tcW w:w="6266" w:type="dxa"/>
          </w:tcPr>
          <w:p w14:paraId="42820335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44C09939" w14:textId="77777777" w:rsidTr="00BF0B8F">
        <w:tc>
          <w:tcPr>
            <w:tcW w:w="2943" w:type="dxa"/>
            <w:gridSpan w:val="2"/>
            <w:vAlign w:val="center"/>
          </w:tcPr>
          <w:p w14:paraId="777076E2" w14:textId="77777777" w:rsidR="007102A2" w:rsidRPr="00E26D30" w:rsidRDefault="007102A2" w:rsidP="00BF0B8F">
            <w:pPr>
              <w:jc w:val="both"/>
            </w:pPr>
            <w:r w:rsidRPr="00E26D30">
              <w:t>Identifikacijska št. za DDV:</w:t>
            </w:r>
          </w:p>
        </w:tc>
        <w:tc>
          <w:tcPr>
            <w:tcW w:w="6266" w:type="dxa"/>
          </w:tcPr>
          <w:p w14:paraId="308DA35B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32EEE6E9" w14:textId="77777777" w:rsidTr="00BF0B8F">
        <w:tc>
          <w:tcPr>
            <w:tcW w:w="2943" w:type="dxa"/>
            <w:gridSpan w:val="2"/>
            <w:vAlign w:val="center"/>
          </w:tcPr>
          <w:p w14:paraId="2BC2FE45" w14:textId="77777777" w:rsidR="007102A2" w:rsidRPr="00E26D30" w:rsidRDefault="007102A2" w:rsidP="00BF0B8F">
            <w:pPr>
              <w:jc w:val="both"/>
            </w:pPr>
            <w:r w:rsidRPr="00E26D30">
              <w:t>Pristojni davčni urad:</w:t>
            </w:r>
          </w:p>
        </w:tc>
        <w:tc>
          <w:tcPr>
            <w:tcW w:w="6266" w:type="dxa"/>
          </w:tcPr>
          <w:p w14:paraId="72A15962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0A7242B9" w14:textId="77777777" w:rsidTr="00BF0B8F">
        <w:tc>
          <w:tcPr>
            <w:tcW w:w="2943" w:type="dxa"/>
            <w:gridSpan w:val="2"/>
            <w:vAlign w:val="center"/>
          </w:tcPr>
          <w:p w14:paraId="121D381D" w14:textId="77777777" w:rsidR="007102A2" w:rsidRPr="00E26D30" w:rsidRDefault="007102A2" w:rsidP="00BF0B8F">
            <w:pPr>
              <w:jc w:val="both"/>
            </w:pPr>
            <w:r w:rsidRPr="00E26D30">
              <w:t>Številka TRR:</w:t>
            </w:r>
          </w:p>
        </w:tc>
        <w:tc>
          <w:tcPr>
            <w:tcW w:w="6266" w:type="dxa"/>
          </w:tcPr>
          <w:p w14:paraId="05FE5E3F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2AC062BC" w14:textId="77777777" w:rsidTr="00BF0B8F">
        <w:tc>
          <w:tcPr>
            <w:tcW w:w="2943" w:type="dxa"/>
            <w:gridSpan w:val="2"/>
            <w:vAlign w:val="center"/>
          </w:tcPr>
          <w:p w14:paraId="5C7670A6" w14:textId="77777777" w:rsidR="007102A2" w:rsidRPr="00E26D30" w:rsidRDefault="007102A2" w:rsidP="00BF0B8F">
            <w:pPr>
              <w:jc w:val="both"/>
            </w:pPr>
            <w:r w:rsidRPr="00E26D30">
              <w:t>E-pošta:</w:t>
            </w:r>
          </w:p>
        </w:tc>
        <w:tc>
          <w:tcPr>
            <w:tcW w:w="6266" w:type="dxa"/>
          </w:tcPr>
          <w:p w14:paraId="46CC680C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473E70A5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31989FFD" w14:textId="77777777" w:rsidR="007102A2" w:rsidRPr="00E26D30" w:rsidRDefault="007102A2" w:rsidP="00C147C8">
            <w:pPr>
              <w:spacing w:line="480" w:lineRule="auto"/>
              <w:rPr>
                <w:smallCaps/>
              </w:rPr>
            </w:pPr>
            <w:r w:rsidRPr="00E26D30">
              <w:rPr>
                <w:smallCaps/>
              </w:rPr>
              <w:t xml:space="preserve">VSI ZAKONITI ZASTOPNIKI PARTNERJA </w:t>
            </w:r>
            <w:r w:rsidRPr="00E26D30">
              <w:rPr>
                <w:i/>
                <w:smallCaps/>
              </w:rPr>
              <w:t>(z navedbami morebitnih omejitev)</w:t>
            </w:r>
            <w:r w:rsidRPr="00E26D30">
              <w:rPr>
                <w:smallCaps/>
              </w:rPr>
              <w:t>:</w:t>
            </w:r>
          </w:p>
        </w:tc>
      </w:tr>
      <w:tr w:rsidR="007102A2" w:rsidRPr="00E26D30" w14:paraId="56FB7188" w14:textId="77777777" w:rsidTr="00C147C8">
        <w:tc>
          <w:tcPr>
            <w:tcW w:w="534" w:type="dxa"/>
          </w:tcPr>
          <w:p w14:paraId="41744B93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1.</w:t>
            </w:r>
          </w:p>
        </w:tc>
        <w:tc>
          <w:tcPr>
            <w:tcW w:w="8675" w:type="dxa"/>
            <w:gridSpan w:val="2"/>
          </w:tcPr>
          <w:p w14:paraId="258413E1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1B40C36F" w14:textId="77777777" w:rsidTr="00C147C8">
        <w:tc>
          <w:tcPr>
            <w:tcW w:w="534" w:type="dxa"/>
          </w:tcPr>
          <w:p w14:paraId="073F6399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2.</w:t>
            </w:r>
          </w:p>
        </w:tc>
        <w:tc>
          <w:tcPr>
            <w:tcW w:w="8675" w:type="dxa"/>
            <w:gridSpan w:val="2"/>
          </w:tcPr>
          <w:p w14:paraId="25DC9B5B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5F9F802E" w14:textId="77777777" w:rsidTr="00C147C8">
        <w:tc>
          <w:tcPr>
            <w:tcW w:w="534" w:type="dxa"/>
          </w:tcPr>
          <w:p w14:paraId="1E9636D8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3.</w:t>
            </w:r>
          </w:p>
        </w:tc>
        <w:tc>
          <w:tcPr>
            <w:tcW w:w="8675" w:type="dxa"/>
            <w:gridSpan w:val="2"/>
          </w:tcPr>
          <w:p w14:paraId="03C2B4D2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5D270040" w14:textId="77777777" w:rsidTr="00C147C8">
        <w:tc>
          <w:tcPr>
            <w:tcW w:w="534" w:type="dxa"/>
          </w:tcPr>
          <w:p w14:paraId="05053EC7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4.</w:t>
            </w:r>
          </w:p>
        </w:tc>
        <w:tc>
          <w:tcPr>
            <w:tcW w:w="8675" w:type="dxa"/>
            <w:gridSpan w:val="2"/>
          </w:tcPr>
          <w:p w14:paraId="35461882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39C9A0EB" w14:textId="77777777" w:rsidTr="00C147C8">
        <w:tc>
          <w:tcPr>
            <w:tcW w:w="920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418CF7" w14:textId="77777777" w:rsidR="007102A2" w:rsidRPr="00E26D30" w:rsidRDefault="007102A2" w:rsidP="00C147C8">
            <w:pPr>
              <w:spacing w:line="480" w:lineRule="auto"/>
            </w:pPr>
            <w:r w:rsidRPr="00E26D30">
              <w:t>Področje oz. vrsta ter obseg del, za katera bo zadolžen partner v skupni ponudbi:</w:t>
            </w:r>
          </w:p>
        </w:tc>
      </w:tr>
      <w:tr w:rsidR="007102A2" w:rsidRPr="00E26D30" w14:paraId="4A7BD4B0" w14:textId="77777777" w:rsidTr="00C147C8">
        <w:tc>
          <w:tcPr>
            <w:tcW w:w="92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2F3243" w14:textId="77777777" w:rsidR="007102A2" w:rsidRDefault="007102A2" w:rsidP="00C147C8">
            <w:pPr>
              <w:spacing w:line="480" w:lineRule="auto"/>
            </w:pPr>
          </w:p>
          <w:p w14:paraId="38A7F47B" w14:textId="77777777" w:rsidR="007102A2" w:rsidRPr="00E26D30" w:rsidRDefault="007102A2" w:rsidP="00C147C8">
            <w:pPr>
              <w:spacing w:line="480" w:lineRule="auto"/>
            </w:pPr>
            <w:r w:rsidRPr="00E26D30">
              <w:t>______________________________________________________________</w:t>
            </w:r>
          </w:p>
          <w:p w14:paraId="1E5AD8BE" w14:textId="77777777" w:rsidR="007102A2" w:rsidRPr="00E26D30" w:rsidRDefault="007102A2" w:rsidP="00C147C8">
            <w:pPr>
              <w:spacing w:line="480" w:lineRule="auto"/>
            </w:pPr>
            <w:r w:rsidRPr="00E26D30">
              <w:t>______________________________________________________________</w:t>
            </w:r>
          </w:p>
          <w:p w14:paraId="1E39C47F" w14:textId="77777777" w:rsidR="007102A2" w:rsidRDefault="007102A2" w:rsidP="00C147C8">
            <w:pPr>
              <w:spacing w:line="480" w:lineRule="auto"/>
            </w:pPr>
            <w:r w:rsidRPr="00E26D30">
              <w:t>______________________________________________________________</w:t>
            </w:r>
          </w:p>
          <w:p w14:paraId="2933FCF4" w14:textId="77777777" w:rsidR="007102A2" w:rsidRPr="00E26D30" w:rsidRDefault="007102A2" w:rsidP="00C147C8">
            <w:pPr>
              <w:spacing w:line="480" w:lineRule="auto"/>
            </w:pPr>
            <w:r w:rsidRPr="00E26D30">
              <w:t>______________________________________________________________</w:t>
            </w:r>
          </w:p>
        </w:tc>
      </w:tr>
    </w:tbl>
    <w:p w14:paraId="0B9B38AF" w14:textId="77777777" w:rsidR="007102A2" w:rsidRPr="00E26D30" w:rsidRDefault="007102A2" w:rsidP="007102A2">
      <w:pPr>
        <w:jc w:val="both"/>
      </w:pPr>
    </w:p>
    <w:p w14:paraId="5CDA55C2" w14:textId="77777777" w:rsidR="007102A2" w:rsidRPr="00E26D30" w:rsidRDefault="007102A2" w:rsidP="007102A2">
      <w:pPr>
        <w:jc w:val="both"/>
      </w:pPr>
    </w:p>
    <w:p w14:paraId="3F18D88E" w14:textId="77777777" w:rsidR="007102A2" w:rsidRPr="00E26D30" w:rsidRDefault="007102A2" w:rsidP="007102A2">
      <w:pPr>
        <w:jc w:val="both"/>
      </w:pPr>
    </w:p>
    <w:p w14:paraId="3399262A" w14:textId="77777777" w:rsidR="00E119B4" w:rsidRDefault="007102A2" w:rsidP="007102A2">
      <w:pPr>
        <w:pBdr>
          <w:top w:val="single" w:sz="4" w:space="1" w:color="00B050"/>
          <w:bottom w:val="single" w:sz="4" w:space="1" w:color="00B050"/>
        </w:pBdr>
        <w:jc w:val="center"/>
        <w:rPr>
          <w:color w:val="00B050"/>
        </w:rPr>
      </w:pPr>
      <w:r w:rsidRPr="00E26D30">
        <w:rPr>
          <w:color w:val="00B050"/>
        </w:rPr>
        <w:t xml:space="preserve">Ponudnik v ponudbi predloži </w:t>
      </w:r>
      <w:r w:rsidRPr="00E26D30">
        <w:rPr>
          <w:i/>
          <w:smallCaps/>
          <w:color w:val="00B050"/>
        </w:rPr>
        <w:t>Priloga k obrazcu 1: partner v skupni ponudbi</w:t>
      </w:r>
      <w:r w:rsidRPr="00E26D30">
        <w:rPr>
          <w:color w:val="00B050"/>
        </w:rPr>
        <w:t xml:space="preserve"> </w:t>
      </w:r>
    </w:p>
    <w:p w14:paraId="37389AB3" w14:textId="50F72026" w:rsidR="007102A2" w:rsidRPr="00E26D30" w:rsidRDefault="007102A2" w:rsidP="007102A2">
      <w:pPr>
        <w:pBdr>
          <w:top w:val="single" w:sz="4" w:space="1" w:color="00B050"/>
          <w:bottom w:val="single" w:sz="4" w:space="1" w:color="00B050"/>
        </w:pBdr>
        <w:jc w:val="center"/>
        <w:rPr>
          <w:color w:val="00B050"/>
        </w:rPr>
      </w:pPr>
      <w:r w:rsidRPr="00E26D30">
        <w:rPr>
          <w:color w:val="00B050"/>
        </w:rPr>
        <w:t>za vsakega od partnerjev v skupni ponudbi.</w:t>
      </w:r>
    </w:p>
    <w:p w14:paraId="11939A13" w14:textId="77777777" w:rsidR="007102A2" w:rsidRPr="00E26D30" w:rsidRDefault="007102A2" w:rsidP="007102A2">
      <w:pPr>
        <w:jc w:val="both"/>
      </w:pPr>
      <w:r w:rsidRPr="00E26D30">
        <w:br w:type="page"/>
      </w:r>
    </w:p>
    <w:p w14:paraId="668A8498" w14:textId="77777777" w:rsidR="007102A2" w:rsidRPr="007102A2" w:rsidRDefault="007102A2" w:rsidP="007102A2">
      <w:pPr>
        <w:pStyle w:val="Naslov3"/>
        <w:jc w:val="right"/>
        <w:rPr>
          <w:color w:val="auto"/>
          <w:sz w:val="20"/>
          <w:szCs w:val="20"/>
        </w:rPr>
      </w:pPr>
      <w:r w:rsidRPr="007102A2">
        <w:rPr>
          <w:color w:val="auto"/>
          <w:sz w:val="20"/>
          <w:szCs w:val="20"/>
        </w:rPr>
        <w:lastRenderedPageBreak/>
        <w:t>Priloga k obrazcu 1: podizvajalec</w:t>
      </w:r>
    </w:p>
    <w:p w14:paraId="55A59AC9" w14:textId="571007A1" w:rsidR="007102A2" w:rsidRPr="00E26D30" w:rsidRDefault="007102A2" w:rsidP="007102A2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4D2FFF9E" w14:textId="29A255B0" w:rsidR="007102A2" w:rsidRPr="00E26D30" w:rsidRDefault="007102A2" w:rsidP="007102A2">
      <w:r w:rsidRPr="00E26D30">
        <w:t xml:space="preserve">Številka:   </w:t>
      </w:r>
      <w:r w:rsidR="00A362B6">
        <w:t>4219</w:t>
      </w:r>
      <w:r w:rsidR="009E6027">
        <w:t>-3/2025</w:t>
      </w:r>
    </w:p>
    <w:p w14:paraId="514E7C53" w14:textId="77777777" w:rsidR="007102A2" w:rsidRPr="00E26D30" w:rsidRDefault="007102A2" w:rsidP="007102A2">
      <w:pPr>
        <w:rPr>
          <w:b/>
          <w:spacing w:val="40"/>
        </w:rPr>
      </w:pPr>
    </w:p>
    <w:p w14:paraId="4B045684" w14:textId="77777777" w:rsidR="007102A2" w:rsidRPr="00E26D30" w:rsidRDefault="007102A2" w:rsidP="007102A2">
      <w:pPr>
        <w:rPr>
          <w:b/>
          <w:spacing w:val="40"/>
        </w:rPr>
      </w:pPr>
    </w:p>
    <w:p w14:paraId="0077E20B" w14:textId="77777777" w:rsidR="007102A2" w:rsidRPr="00E26D30" w:rsidRDefault="007102A2" w:rsidP="007102A2">
      <w:pPr>
        <w:rPr>
          <w:b/>
          <w:spacing w:val="40"/>
        </w:rPr>
      </w:pPr>
      <w:r w:rsidRPr="00E26D30">
        <w:rPr>
          <w:b/>
          <w:spacing w:val="40"/>
        </w:rPr>
        <w:t>Podatki o podizvajalcu:</w:t>
      </w:r>
    </w:p>
    <w:p w14:paraId="12277C8B" w14:textId="77777777" w:rsidR="007102A2" w:rsidRPr="00E26D30" w:rsidRDefault="007102A2" w:rsidP="007102A2">
      <w:pPr>
        <w:jc w:val="both"/>
      </w:pPr>
    </w:p>
    <w:p w14:paraId="0FE18AFC" w14:textId="77777777" w:rsidR="007102A2" w:rsidRPr="00E26D30" w:rsidRDefault="007102A2" w:rsidP="007102A2">
      <w:pPr>
        <w:jc w:val="both"/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34"/>
        <w:gridCol w:w="2409"/>
        <w:gridCol w:w="6266"/>
      </w:tblGrid>
      <w:tr w:rsidR="007102A2" w:rsidRPr="00E26D30" w14:paraId="6CAF29A5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5A9DA426" w14:textId="77777777" w:rsidR="007102A2" w:rsidRPr="00E26D30" w:rsidRDefault="007102A2" w:rsidP="00C147C8">
            <w:pPr>
              <w:spacing w:line="480" w:lineRule="auto"/>
              <w:rPr>
                <w:smallCaps/>
              </w:rPr>
            </w:pPr>
            <w:r w:rsidRPr="00E26D30">
              <w:rPr>
                <w:smallCaps/>
              </w:rPr>
              <w:t>POSLOVNI PODATKI PODIZVAJALCA:</w:t>
            </w:r>
          </w:p>
        </w:tc>
      </w:tr>
      <w:tr w:rsidR="007102A2" w:rsidRPr="00E26D30" w14:paraId="46C58994" w14:textId="77777777" w:rsidTr="00C147C8">
        <w:trPr>
          <w:trHeight w:val="920"/>
        </w:trPr>
        <w:tc>
          <w:tcPr>
            <w:tcW w:w="2943" w:type="dxa"/>
            <w:gridSpan w:val="2"/>
            <w:vAlign w:val="center"/>
          </w:tcPr>
          <w:p w14:paraId="16DD8D63" w14:textId="77777777" w:rsidR="007102A2" w:rsidRPr="00E26D30" w:rsidRDefault="007102A2" w:rsidP="00C147C8">
            <w:pPr>
              <w:spacing w:line="480" w:lineRule="auto"/>
            </w:pPr>
            <w:r w:rsidRPr="00E26D30">
              <w:t>Popoln naziv in naslov:</w:t>
            </w:r>
          </w:p>
        </w:tc>
        <w:tc>
          <w:tcPr>
            <w:tcW w:w="6266" w:type="dxa"/>
          </w:tcPr>
          <w:p w14:paraId="4C85DEEA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6023342B" w14:textId="77777777" w:rsidTr="00C147C8">
        <w:tc>
          <w:tcPr>
            <w:tcW w:w="2943" w:type="dxa"/>
            <w:gridSpan w:val="2"/>
          </w:tcPr>
          <w:p w14:paraId="233BD30D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Matična št.:</w:t>
            </w:r>
          </w:p>
        </w:tc>
        <w:tc>
          <w:tcPr>
            <w:tcW w:w="6266" w:type="dxa"/>
          </w:tcPr>
          <w:p w14:paraId="491C5CDC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24AEAE75" w14:textId="77777777" w:rsidTr="00C147C8">
        <w:tc>
          <w:tcPr>
            <w:tcW w:w="2943" w:type="dxa"/>
            <w:gridSpan w:val="2"/>
          </w:tcPr>
          <w:p w14:paraId="41954411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Identifikacijska št. za DDV:</w:t>
            </w:r>
          </w:p>
        </w:tc>
        <w:tc>
          <w:tcPr>
            <w:tcW w:w="6266" w:type="dxa"/>
          </w:tcPr>
          <w:p w14:paraId="16610FFA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21616C85" w14:textId="77777777" w:rsidTr="00C147C8">
        <w:tc>
          <w:tcPr>
            <w:tcW w:w="2943" w:type="dxa"/>
            <w:gridSpan w:val="2"/>
          </w:tcPr>
          <w:p w14:paraId="5C6780AA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Pristojni davčni urad:</w:t>
            </w:r>
          </w:p>
        </w:tc>
        <w:tc>
          <w:tcPr>
            <w:tcW w:w="6266" w:type="dxa"/>
          </w:tcPr>
          <w:p w14:paraId="09BFE283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02BA080B" w14:textId="77777777" w:rsidTr="00C147C8">
        <w:tc>
          <w:tcPr>
            <w:tcW w:w="2943" w:type="dxa"/>
            <w:gridSpan w:val="2"/>
          </w:tcPr>
          <w:p w14:paraId="318CF53F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Številka TRR:</w:t>
            </w:r>
          </w:p>
        </w:tc>
        <w:tc>
          <w:tcPr>
            <w:tcW w:w="6266" w:type="dxa"/>
          </w:tcPr>
          <w:p w14:paraId="07A93DF1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7FA842A7" w14:textId="77777777" w:rsidTr="00C147C8">
        <w:tc>
          <w:tcPr>
            <w:tcW w:w="2943" w:type="dxa"/>
            <w:gridSpan w:val="2"/>
          </w:tcPr>
          <w:p w14:paraId="35D33808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E-pošta:</w:t>
            </w:r>
          </w:p>
        </w:tc>
        <w:tc>
          <w:tcPr>
            <w:tcW w:w="6266" w:type="dxa"/>
          </w:tcPr>
          <w:p w14:paraId="031960EE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500B846D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751209B6" w14:textId="77777777" w:rsidR="007102A2" w:rsidRPr="00E26D30" w:rsidRDefault="007102A2" w:rsidP="00C147C8">
            <w:pPr>
              <w:spacing w:line="480" w:lineRule="auto"/>
              <w:rPr>
                <w:smallCaps/>
              </w:rPr>
            </w:pPr>
            <w:r w:rsidRPr="00E26D30">
              <w:rPr>
                <w:smallCaps/>
              </w:rPr>
              <w:t>VSI ZAKONITI ZASTOPNIKI PODIZVAJALCA</w:t>
            </w:r>
            <w:r w:rsidRPr="00E26D30">
              <w:rPr>
                <w:i/>
                <w:smallCaps/>
              </w:rPr>
              <w:t xml:space="preserve"> (z navedbami morebitnih omejitev)</w:t>
            </w:r>
            <w:r w:rsidRPr="00E26D30">
              <w:rPr>
                <w:smallCaps/>
              </w:rPr>
              <w:t>:</w:t>
            </w:r>
          </w:p>
        </w:tc>
      </w:tr>
      <w:tr w:rsidR="007102A2" w:rsidRPr="00E26D30" w14:paraId="56AE9B70" w14:textId="77777777" w:rsidTr="00C147C8">
        <w:tc>
          <w:tcPr>
            <w:tcW w:w="534" w:type="dxa"/>
          </w:tcPr>
          <w:p w14:paraId="64E4266F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1.</w:t>
            </w:r>
          </w:p>
        </w:tc>
        <w:tc>
          <w:tcPr>
            <w:tcW w:w="8675" w:type="dxa"/>
            <w:gridSpan w:val="2"/>
          </w:tcPr>
          <w:p w14:paraId="1FA34C30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24B177F4" w14:textId="77777777" w:rsidTr="00C147C8">
        <w:tc>
          <w:tcPr>
            <w:tcW w:w="534" w:type="dxa"/>
          </w:tcPr>
          <w:p w14:paraId="038DF4E7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2.</w:t>
            </w:r>
          </w:p>
        </w:tc>
        <w:tc>
          <w:tcPr>
            <w:tcW w:w="8675" w:type="dxa"/>
            <w:gridSpan w:val="2"/>
          </w:tcPr>
          <w:p w14:paraId="77F8F3E4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6C6C498E" w14:textId="77777777" w:rsidTr="00C147C8">
        <w:tc>
          <w:tcPr>
            <w:tcW w:w="534" w:type="dxa"/>
          </w:tcPr>
          <w:p w14:paraId="47538483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3.</w:t>
            </w:r>
          </w:p>
        </w:tc>
        <w:tc>
          <w:tcPr>
            <w:tcW w:w="8675" w:type="dxa"/>
            <w:gridSpan w:val="2"/>
          </w:tcPr>
          <w:p w14:paraId="6A0F6A42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18297D0B" w14:textId="77777777" w:rsidTr="00C147C8">
        <w:tc>
          <w:tcPr>
            <w:tcW w:w="534" w:type="dxa"/>
          </w:tcPr>
          <w:p w14:paraId="114EB5CA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4.</w:t>
            </w:r>
          </w:p>
        </w:tc>
        <w:tc>
          <w:tcPr>
            <w:tcW w:w="8675" w:type="dxa"/>
            <w:gridSpan w:val="2"/>
          </w:tcPr>
          <w:p w14:paraId="13A0BAC3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716C7F54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0AAEDD4D" w14:textId="77777777" w:rsidR="007102A2" w:rsidRPr="00E26D30" w:rsidRDefault="007102A2" w:rsidP="00C147C8">
            <w:pPr>
              <w:spacing w:line="480" w:lineRule="auto"/>
            </w:pPr>
            <w:r w:rsidRPr="00E26D30">
              <w:t>DEL IZVEDBE NAROČILA, KI GA BO IZVEDEL PODIZVAJALEC:</w:t>
            </w:r>
          </w:p>
        </w:tc>
      </w:tr>
      <w:tr w:rsidR="007102A2" w:rsidRPr="00E26D30" w14:paraId="51CFD074" w14:textId="77777777" w:rsidTr="00C147C8">
        <w:trPr>
          <w:trHeight w:val="920"/>
        </w:trPr>
        <w:tc>
          <w:tcPr>
            <w:tcW w:w="2943" w:type="dxa"/>
            <w:gridSpan w:val="2"/>
            <w:vAlign w:val="center"/>
          </w:tcPr>
          <w:p w14:paraId="6A5DA7BC" w14:textId="77777777" w:rsidR="007102A2" w:rsidRPr="00E26D30" w:rsidRDefault="007102A2" w:rsidP="00C147C8">
            <w:pPr>
              <w:spacing w:line="480" w:lineRule="auto"/>
            </w:pPr>
            <w:r w:rsidRPr="00E26D30">
              <w:t>Opis dela izvedbe naročila, ki ga bo izvedel podizvajalec:</w:t>
            </w:r>
          </w:p>
        </w:tc>
        <w:tc>
          <w:tcPr>
            <w:tcW w:w="6266" w:type="dxa"/>
          </w:tcPr>
          <w:p w14:paraId="25F8B8A1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4456222C" w14:textId="77777777" w:rsidTr="00C147C8">
        <w:tc>
          <w:tcPr>
            <w:tcW w:w="2943" w:type="dxa"/>
            <w:gridSpan w:val="2"/>
          </w:tcPr>
          <w:p w14:paraId="2C7CD56C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Obseg v %:</w:t>
            </w:r>
          </w:p>
        </w:tc>
        <w:tc>
          <w:tcPr>
            <w:tcW w:w="6266" w:type="dxa"/>
          </w:tcPr>
          <w:p w14:paraId="4C145D8F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34A00E97" w14:textId="77777777" w:rsidTr="00C147C8">
        <w:tc>
          <w:tcPr>
            <w:tcW w:w="2943" w:type="dxa"/>
            <w:gridSpan w:val="2"/>
          </w:tcPr>
          <w:p w14:paraId="3769C90D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Vrednost:</w:t>
            </w:r>
          </w:p>
        </w:tc>
        <w:tc>
          <w:tcPr>
            <w:tcW w:w="6266" w:type="dxa"/>
          </w:tcPr>
          <w:p w14:paraId="7052D41B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019EEFF6" w14:textId="77777777" w:rsidTr="00C147C8">
        <w:tc>
          <w:tcPr>
            <w:tcW w:w="2943" w:type="dxa"/>
            <w:gridSpan w:val="2"/>
          </w:tcPr>
          <w:p w14:paraId="7B5C7737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Kraj izvedbe:</w:t>
            </w:r>
          </w:p>
        </w:tc>
        <w:tc>
          <w:tcPr>
            <w:tcW w:w="6266" w:type="dxa"/>
          </w:tcPr>
          <w:p w14:paraId="25567A4F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76147178" w14:textId="77777777" w:rsidTr="00C147C8">
        <w:tc>
          <w:tcPr>
            <w:tcW w:w="2943" w:type="dxa"/>
            <w:gridSpan w:val="2"/>
          </w:tcPr>
          <w:p w14:paraId="496859E1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Rok izvedbe:</w:t>
            </w:r>
          </w:p>
        </w:tc>
        <w:tc>
          <w:tcPr>
            <w:tcW w:w="6266" w:type="dxa"/>
          </w:tcPr>
          <w:p w14:paraId="434CD858" w14:textId="77777777" w:rsidR="007102A2" w:rsidRPr="00E26D30" w:rsidRDefault="007102A2" w:rsidP="00C147C8">
            <w:pPr>
              <w:jc w:val="both"/>
            </w:pPr>
          </w:p>
        </w:tc>
      </w:tr>
    </w:tbl>
    <w:p w14:paraId="09521011" w14:textId="77777777" w:rsidR="007102A2" w:rsidRPr="00CE2224" w:rsidRDefault="007102A2" w:rsidP="007102A2">
      <w:pPr>
        <w:jc w:val="both"/>
        <w:rPr>
          <w:sz w:val="14"/>
          <w:szCs w:val="14"/>
        </w:rPr>
      </w:pPr>
    </w:p>
    <w:p w14:paraId="60492C09" w14:textId="77777777" w:rsidR="007102A2" w:rsidRDefault="007102A2" w:rsidP="007102A2">
      <w:pPr>
        <w:jc w:val="both"/>
        <w:rPr>
          <w:sz w:val="18"/>
          <w:szCs w:val="18"/>
        </w:rPr>
      </w:pPr>
    </w:p>
    <w:p w14:paraId="0407957E" w14:textId="77777777" w:rsidR="002F5E2D" w:rsidRDefault="002F5E2D" w:rsidP="007102A2">
      <w:pPr>
        <w:jc w:val="both"/>
        <w:rPr>
          <w:sz w:val="18"/>
          <w:szCs w:val="18"/>
        </w:rPr>
      </w:pPr>
    </w:p>
    <w:p w14:paraId="7481FAC3" w14:textId="77777777" w:rsidR="002F5E2D" w:rsidRPr="00CE2224" w:rsidRDefault="002F5E2D" w:rsidP="007102A2">
      <w:pPr>
        <w:jc w:val="both"/>
        <w:rPr>
          <w:sz w:val="18"/>
          <w:szCs w:val="18"/>
        </w:rPr>
      </w:pPr>
    </w:p>
    <w:p w14:paraId="722B43C9" w14:textId="77777777" w:rsidR="007102A2" w:rsidRPr="00E26D30" w:rsidRDefault="007102A2" w:rsidP="007102A2">
      <w:pPr>
        <w:pBdr>
          <w:top w:val="single" w:sz="4" w:space="1" w:color="00B050"/>
          <w:bottom w:val="single" w:sz="4" w:space="1" w:color="00B050"/>
        </w:pBdr>
        <w:jc w:val="center"/>
        <w:rPr>
          <w:color w:val="00B050"/>
        </w:rPr>
      </w:pPr>
      <w:r w:rsidRPr="00E26D30">
        <w:rPr>
          <w:color w:val="00B050"/>
        </w:rPr>
        <w:t xml:space="preserve">Ponudnik v ponudbi predloži </w:t>
      </w:r>
      <w:r w:rsidRPr="00E26D30">
        <w:rPr>
          <w:i/>
          <w:smallCaps/>
          <w:color w:val="00B050"/>
        </w:rPr>
        <w:t>Priloga k obrazcu 1: podizvajalec</w:t>
      </w:r>
      <w:r w:rsidRPr="00E26D30">
        <w:rPr>
          <w:color w:val="00B050"/>
        </w:rPr>
        <w:t xml:space="preserve"> za vsakega od podizvajalcev.</w:t>
      </w:r>
    </w:p>
    <w:p w14:paraId="00D47327" w14:textId="77777777" w:rsidR="007102A2" w:rsidRPr="00E26D30" w:rsidRDefault="007102A2" w:rsidP="007102A2">
      <w:pPr>
        <w:rPr>
          <w:i/>
          <w:iCs/>
          <w:u w:val="single"/>
        </w:rPr>
      </w:pPr>
      <w:r w:rsidRPr="00E26D30">
        <w:rPr>
          <w:i/>
          <w:iCs/>
          <w:u w:val="single"/>
        </w:rPr>
        <w:br w:type="page"/>
      </w:r>
    </w:p>
    <w:p w14:paraId="040A76F9" w14:textId="77777777" w:rsidR="0006506A" w:rsidRPr="007102A2" w:rsidRDefault="0006506A" w:rsidP="007102A2">
      <w:pPr>
        <w:pStyle w:val="Naslov3"/>
        <w:jc w:val="right"/>
        <w:rPr>
          <w:color w:val="auto"/>
          <w:sz w:val="20"/>
          <w:szCs w:val="20"/>
        </w:rPr>
      </w:pPr>
      <w:r w:rsidRPr="007102A2">
        <w:rPr>
          <w:color w:val="auto"/>
          <w:sz w:val="20"/>
          <w:szCs w:val="20"/>
        </w:rPr>
        <w:lastRenderedPageBreak/>
        <w:t xml:space="preserve">Obrazec 2a </w:t>
      </w:r>
    </w:p>
    <w:p w14:paraId="2082D220" w14:textId="611C59E4" w:rsidR="0006506A" w:rsidRPr="00E26D30" w:rsidRDefault="0006506A" w:rsidP="006234AB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55C3DAC8" w14:textId="39E8F196" w:rsidR="0006506A" w:rsidRPr="00E26D30" w:rsidRDefault="0006506A" w:rsidP="006234AB">
      <w:r w:rsidRPr="00E26D30">
        <w:t xml:space="preserve">Številka:   </w:t>
      </w:r>
      <w:r w:rsidR="00A362B6">
        <w:t>4219</w:t>
      </w:r>
      <w:r w:rsidR="009E6027">
        <w:t>-3/2025</w:t>
      </w:r>
    </w:p>
    <w:p w14:paraId="55AD1D98" w14:textId="77777777" w:rsidR="0006506A" w:rsidRDefault="0006506A" w:rsidP="006234AB"/>
    <w:p w14:paraId="7682E8B2" w14:textId="77777777" w:rsidR="00EB5735" w:rsidRDefault="00EB5735" w:rsidP="006234AB"/>
    <w:p w14:paraId="2521868E" w14:textId="77777777" w:rsidR="00EB5735" w:rsidRPr="00E26D30" w:rsidRDefault="00EB5735" w:rsidP="006234AB"/>
    <w:p w14:paraId="33E5C947" w14:textId="77777777" w:rsidR="002F5E2D" w:rsidRPr="00E26D30" w:rsidRDefault="002F5E2D" w:rsidP="002F5E2D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11677E4A" w14:textId="77777777" w:rsidR="002F5E2D" w:rsidRPr="00E26D30" w:rsidRDefault="002F5E2D" w:rsidP="002F5E2D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4A649A06" w14:textId="77777777" w:rsidR="002F5E2D" w:rsidRPr="00E26D30" w:rsidRDefault="002F5E2D" w:rsidP="002F5E2D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38409834" w14:textId="77777777" w:rsidR="002F5E2D" w:rsidRPr="00E26D30" w:rsidRDefault="002F5E2D" w:rsidP="006234AB"/>
    <w:p w14:paraId="48FCD01B" w14:textId="77777777" w:rsidR="0006506A" w:rsidRDefault="0006506A" w:rsidP="006234AB"/>
    <w:p w14:paraId="25C88649" w14:textId="77777777" w:rsidR="0006506A" w:rsidRDefault="0006506A" w:rsidP="006234AB"/>
    <w:p w14:paraId="18D45645" w14:textId="77777777" w:rsidR="0006506A" w:rsidRDefault="0006506A" w:rsidP="006234AB"/>
    <w:p w14:paraId="24FE4DF0" w14:textId="77777777" w:rsidR="0006506A" w:rsidRPr="00EB5735" w:rsidRDefault="0006506A" w:rsidP="00EB5735">
      <w:pPr>
        <w:jc w:val="center"/>
        <w:rPr>
          <w:b/>
          <w:bCs/>
        </w:rPr>
      </w:pPr>
      <w:r w:rsidRPr="00EB5735">
        <w:rPr>
          <w:b/>
          <w:bCs/>
        </w:rPr>
        <w:t>POVZETEK PREDRAČUNA</w:t>
      </w:r>
    </w:p>
    <w:p w14:paraId="4B00C4DB" w14:textId="77777777" w:rsidR="0006506A" w:rsidRDefault="0006506A" w:rsidP="006234AB">
      <w:pPr>
        <w:rPr>
          <w:lang w:val="pl-PL"/>
        </w:rPr>
      </w:pPr>
    </w:p>
    <w:p w14:paraId="73D8CCE9" w14:textId="77777777" w:rsidR="0006506A" w:rsidRDefault="0006506A" w:rsidP="006234AB">
      <w:pPr>
        <w:rPr>
          <w:lang w:val="pl-PL"/>
        </w:rPr>
      </w:pPr>
    </w:p>
    <w:p w14:paraId="3151C03D" w14:textId="77777777" w:rsidR="002153AA" w:rsidRDefault="002153AA" w:rsidP="006234AB">
      <w:pPr>
        <w:rPr>
          <w:lang w:val="pl-PL"/>
        </w:rPr>
      </w:pPr>
    </w:p>
    <w:p w14:paraId="08212986" w14:textId="77777777" w:rsidR="002153AA" w:rsidRDefault="002153AA" w:rsidP="006234AB">
      <w:pPr>
        <w:rPr>
          <w:lang w:val="pl-PL"/>
        </w:rPr>
      </w:pPr>
    </w:p>
    <w:p w14:paraId="312189A9" w14:textId="77777777" w:rsidR="002153AA" w:rsidRDefault="002153AA" w:rsidP="006234AB">
      <w:pPr>
        <w:rPr>
          <w:lang w:val="pl-PL"/>
        </w:rPr>
      </w:pPr>
    </w:p>
    <w:p w14:paraId="59C6A4FC" w14:textId="77777777" w:rsidR="00A24D10" w:rsidRDefault="00A24D10" w:rsidP="00A24D10">
      <w:pPr>
        <w:ind w:left="142" w:hanging="142"/>
        <w:jc w:val="both"/>
        <w:rPr>
          <w:sz w:val="16"/>
        </w:rPr>
      </w:pPr>
    </w:p>
    <w:p w14:paraId="2CDDE9F6" w14:textId="77777777" w:rsidR="002153AA" w:rsidRPr="00333D4F" w:rsidRDefault="002153AA" w:rsidP="002153AA">
      <w:pPr>
        <w:jc w:val="center"/>
      </w:pPr>
      <w:r w:rsidRPr="00333D4F">
        <w:t>Skupna ponudbena vrednost:</w:t>
      </w:r>
      <w:r>
        <w:t xml:space="preserve"> _____________________________ EUR</w:t>
      </w:r>
      <w:r w:rsidRPr="00333D4F">
        <w:t xml:space="preserve"> brez DDV</w:t>
      </w:r>
    </w:p>
    <w:p w14:paraId="08046D33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6E1A52D9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4A30ED89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1D66B757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3BA5335E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4A9567CF" w14:textId="77777777" w:rsidR="002153AA" w:rsidRPr="000B3078" w:rsidRDefault="002153AA" w:rsidP="00A24D10">
      <w:pPr>
        <w:ind w:left="142" w:hanging="142"/>
        <w:jc w:val="both"/>
        <w:rPr>
          <w:sz w:val="16"/>
        </w:rPr>
      </w:pPr>
    </w:p>
    <w:p w14:paraId="62008DC3" w14:textId="77777777" w:rsidR="004E12CF" w:rsidRDefault="004E12CF" w:rsidP="006234AB"/>
    <w:p w14:paraId="2AB4EC2B" w14:textId="77777777" w:rsidR="002153AA" w:rsidRDefault="002153AA" w:rsidP="006234AB"/>
    <w:p w14:paraId="7761C707" w14:textId="77777777" w:rsidR="002153AA" w:rsidRDefault="002153AA" w:rsidP="006234AB"/>
    <w:p w14:paraId="66523372" w14:textId="77777777" w:rsidR="002153AA" w:rsidRDefault="002153AA" w:rsidP="006234AB"/>
    <w:p w14:paraId="7E643673" w14:textId="77777777" w:rsidR="002153AA" w:rsidRDefault="002153AA" w:rsidP="006234AB"/>
    <w:p w14:paraId="714BE8A8" w14:textId="77777777" w:rsidR="002153AA" w:rsidRDefault="002153AA" w:rsidP="006234AB"/>
    <w:p w14:paraId="37A905F5" w14:textId="77777777" w:rsidR="002153AA" w:rsidRDefault="002153AA" w:rsidP="006234AB"/>
    <w:p w14:paraId="475DCFF7" w14:textId="77777777" w:rsidR="004E12CF" w:rsidRPr="00E26D30" w:rsidRDefault="004E12CF" w:rsidP="006234AB"/>
    <w:p w14:paraId="688188E1" w14:textId="0A528EB2" w:rsidR="0006506A" w:rsidRPr="00E26D30" w:rsidRDefault="0006506A" w:rsidP="006234AB">
      <w:r>
        <w:t>Povzetek predračuna</w:t>
      </w:r>
      <w:r w:rsidRPr="00E26D30">
        <w:t xml:space="preserve">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4C6D07AA" w14:textId="77777777" w:rsidR="0006506A" w:rsidRDefault="0006506A" w:rsidP="006234AB"/>
    <w:p w14:paraId="2117E53A" w14:textId="77777777" w:rsidR="004E12CF" w:rsidRDefault="004E12CF" w:rsidP="006234AB"/>
    <w:p w14:paraId="16DE61EE" w14:textId="77777777" w:rsidR="00EB5735" w:rsidRDefault="00EB5735" w:rsidP="006234AB"/>
    <w:p w14:paraId="2C03ECA3" w14:textId="77777777" w:rsidR="00EB5735" w:rsidRDefault="00EB5735" w:rsidP="006234AB"/>
    <w:p w14:paraId="1C72CC6D" w14:textId="77777777" w:rsidR="004E12CF" w:rsidRPr="00E26D30" w:rsidRDefault="004E12CF" w:rsidP="006234AB"/>
    <w:p w14:paraId="0DCBDC21" w14:textId="24067A0A" w:rsidR="0006506A" w:rsidRPr="00E26D30" w:rsidRDefault="00EB5735" w:rsidP="006234AB">
      <w:r w:rsidRPr="0006506A">
        <w:t>V __________________, dne _____________</w:t>
      </w:r>
    </w:p>
    <w:p w14:paraId="60C88985" w14:textId="77777777" w:rsidR="0006506A" w:rsidRPr="00E26D30" w:rsidRDefault="0006506A" w:rsidP="00EB5735">
      <w:pPr>
        <w:ind w:left="5103"/>
      </w:pPr>
      <w:r w:rsidRPr="00E26D30">
        <w:t>Žig in podpis odgovorne osebe ponudnika:</w:t>
      </w:r>
    </w:p>
    <w:p w14:paraId="0850A19D" w14:textId="77777777" w:rsidR="0006506A" w:rsidRPr="00E26D30" w:rsidRDefault="0006506A" w:rsidP="00EB5735">
      <w:pPr>
        <w:ind w:left="5103"/>
      </w:pPr>
    </w:p>
    <w:p w14:paraId="1854C5E6" w14:textId="77777777" w:rsidR="0006506A" w:rsidRPr="00E26D30" w:rsidRDefault="0006506A" w:rsidP="00EB5735">
      <w:pPr>
        <w:ind w:left="5103"/>
      </w:pPr>
      <w:r w:rsidRPr="00E26D30">
        <w:t>__________________________________</w:t>
      </w:r>
    </w:p>
    <w:p w14:paraId="0738D56F" w14:textId="77777777" w:rsidR="0006506A" w:rsidRPr="00E26D30" w:rsidRDefault="0006506A" w:rsidP="006234AB"/>
    <w:p w14:paraId="2A60C4BD" w14:textId="77777777" w:rsidR="0006506A" w:rsidRDefault="0006506A" w:rsidP="006234AB"/>
    <w:p w14:paraId="117EBB3F" w14:textId="20133160" w:rsidR="002153AA" w:rsidRDefault="002153AA" w:rsidP="006234AB">
      <w:r>
        <w:br w:type="page"/>
      </w:r>
    </w:p>
    <w:p w14:paraId="15467D19" w14:textId="25E23BDE" w:rsidR="00896F82" w:rsidRPr="00896F82" w:rsidRDefault="00896F82" w:rsidP="00896F82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lastRenderedPageBreak/>
        <w:t xml:space="preserve">Obrazec 3a </w:t>
      </w:r>
    </w:p>
    <w:p w14:paraId="2450B662" w14:textId="77777777" w:rsidR="00F77FE3" w:rsidRDefault="00F77FE3" w:rsidP="00896F82"/>
    <w:p w14:paraId="4083FEC2" w14:textId="09BE4750" w:rsidR="00896F82" w:rsidRPr="00E26D30" w:rsidRDefault="00896F82" w:rsidP="00896F82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22D1401B" w14:textId="7367CC02" w:rsidR="00896F82" w:rsidRPr="00E26D30" w:rsidRDefault="00896F82" w:rsidP="00896F82">
      <w:r w:rsidRPr="00E26D30">
        <w:t xml:space="preserve">Številka:   </w:t>
      </w:r>
      <w:r w:rsidR="00A362B6">
        <w:t>4219</w:t>
      </w:r>
      <w:r w:rsidR="009E6027">
        <w:t>-3/2025</w:t>
      </w:r>
    </w:p>
    <w:p w14:paraId="7CA2297C" w14:textId="77777777" w:rsidR="00896F82" w:rsidRPr="00E26D30" w:rsidRDefault="00896F82" w:rsidP="00896F82">
      <w:pPr>
        <w:jc w:val="both"/>
      </w:pPr>
    </w:p>
    <w:p w14:paraId="741E80B1" w14:textId="77777777" w:rsidR="00896F82" w:rsidRPr="00E26D30" w:rsidRDefault="00896F82" w:rsidP="00896F82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513BEFE0" w14:textId="77777777" w:rsidR="00896F82" w:rsidRPr="00E26D30" w:rsidRDefault="00896F82" w:rsidP="00896F8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036E3BAC" w14:textId="77777777" w:rsidR="00896F82" w:rsidRPr="00E26D30" w:rsidRDefault="00896F82" w:rsidP="00896F8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36F3DA0D" w14:textId="77777777" w:rsidR="00896F82" w:rsidRPr="00E26D30" w:rsidRDefault="00896F82" w:rsidP="00896F82">
      <w:pPr>
        <w:jc w:val="both"/>
      </w:pPr>
    </w:p>
    <w:p w14:paraId="4400F0C6" w14:textId="77777777" w:rsidR="00896F82" w:rsidRDefault="00896F82" w:rsidP="00896F82">
      <w:pPr>
        <w:rPr>
          <w:b/>
        </w:rPr>
      </w:pPr>
    </w:p>
    <w:p w14:paraId="7321C3C7" w14:textId="77777777" w:rsidR="00896F82" w:rsidRPr="00E26D30" w:rsidRDefault="00896F82" w:rsidP="00896F82">
      <w:pPr>
        <w:rPr>
          <w:b/>
        </w:rPr>
      </w:pPr>
    </w:p>
    <w:p w14:paraId="7160A00D" w14:textId="77777777" w:rsidR="00896F82" w:rsidRPr="00E26D30" w:rsidRDefault="00896F82" w:rsidP="00896F82">
      <w:pPr>
        <w:jc w:val="center"/>
        <w:rPr>
          <w:b/>
        </w:rPr>
      </w:pPr>
      <w:r w:rsidRPr="00E26D30">
        <w:rPr>
          <w:b/>
        </w:rPr>
        <w:t>Pooblastilo</w:t>
      </w:r>
    </w:p>
    <w:p w14:paraId="22E90F2E" w14:textId="77777777" w:rsidR="00896F82" w:rsidRPr="00E26D30" w:rsidRDefault="00896F82" w:rsidP="00896F82">
      <w:pPr>
        <w:jc w:val="center"/>
        <w:rPr>
          <w:b/>
        </w:rPr>
      </w:pPr>
      <w:r w:rsidRPr="00E26D30">
        <w:rPr>
          <w:b/>
        </w:rPr>
        <w:t xml:space="preserve">za pridobitev potrdila iz kazenske evidence pravnih oseb </w:t>
      </w:r>
    </w:p>
    <w:p w14:paraId="61F8264F" w14:textId="77777777" w:rsidR="00896F82" w:rsidRPr="00E26D30" w:rsidRDefault="00896F82" w:rsidP="00896F82">
      <w:pPr>
        <w:jc w:val="both"/>
        <w:rPr>
          <w:lang w:val="pl-PL"/>
        </w:rPr>
      </w:pPr>
    </w:p>
    <w:p w14:paraId="07E2934C" w14:textId="77777777" w:rsidR="00896F82" w:rsidRPr="00E26D30" w:rsidRDefault="00896F82" w:rsidP="00896F82">
      <w:pPr>
        <w:jc w:val="both"/>
        <w:rPr>
          <w:lang w:val="pl-PL"/>
        </w:rPr>
      </w:pPr>
    </w:p>
    <w:p w14:paraId="1A3981FC" w14:textId="4027BE71" w:rsidR="00896F82" w:rsidRPr="00E26D30" w:rsidRDefault="00896F82" w:rsidP="00896F82">
      <w:pPr>
        <w:jc w:val="both"/>
      </w:pPr>
      <w:r w:rsidRPr="00E26D30">
        <w:rPr>
          <w:lang w:val="pl-PL"/>
        </w:rPr>
        <w:t xml:space="preserve">Pooblaščamo Lekarno Ljubljana, da za potrebe preverjanja izpolnjevanja pogojev v postopku oddaje javnega naročila </w:t>
      </w:r>
      <w:r w:rsidR="00B04AAF">
        <w:t xml:space="preserve">za </w:t>
      </w:r>
      <w:r w:rsidR="00872055">
        <w:t>izdelavo in dobavo kartonskih zloženk za izdelke Galenskega laboratorija</w:t>
      </w:r>
      <w:r w:rsidRPr="00E26D30">
        <w:rPr>
          <w:lang w:val="pl-PL"/>
        </w:rPr>
        <w:t>:</w:t>
      </w:r>
    </w:p>
    <w:p w14:paraId="2B3C5CF1" w14:textId="77777777" w:rsidR="00896F82" w:rsidRPr="00E26D30" w:rsidRDefault="00896F82" w:rsidP="00896F82">
      <w:pPr>
        <w:jc w:val="both"/>
      </w:pPr>
    </w:p>
    <w:p w14:paraId="45C64C76" w14:textId="77777777" w:rsidR="00896F82" w:rsidRPr="00E26D30" w:rsidRDefault="00896F82" w:rsidP="002153AA">
      <w:pPr>
        <w:pStyle w:val="Odstavekseznama"/>
        <w:numPr>
          <w:ilvl w:val="0"/>
          <w:numId w:val="15"/>
        </w:numPr>
        <w:rPr>
          <w:rFonts w:ascii="Arial" w:hAnsi="Arial" w:cs="Arial"/>
          <w:lang w:val="pl-PL"/>
        </w:rPr>
      </w:pPr>
      <w:r w:rsidRPr="00E26D30">
        <w:rPr>
          <w:rFonts w:ascii="Arial" w:hAnsi="Arial" w:cs="Arial"/>
          <w:lang w:val="pl-PL"/>
        </w:rPr>
        <w:t>potrdilo iz kazenske evidence, ki se vodi pri pristojnem organu, da nismo bili pravnomočno obsojeni zaradi kaznivih dejanj opredeljnih v prvem odstavku 75. člena Zakona o javnem naročanju (ZJN-3).</w:t>
      </w:r>
    </w:p>
    <w:p w14:paraId="63702C92" w14:textId="77777777" w:rsidR="00896F82" w:rsidRPr="00E26D30" w:rsidRDefault="00896F82" w:rsidP="00896F82">
      <w:pPr>
        <w:rPr>
          <w:lang w:val="pl-PL"/>
        </w:rPr>
      </w:pPr>
    </w:p>
    <w:p w14:paraId="616AD7D8" w14:textId="77777777" w:rsidR="00896F82" w:rsidRPr="00E26D30" w:rsidRDefault="00896F82" w:rsidP="00896F82">
      <w:pPr>
        <w:rPr>
          <w:lang w:val="pl-PL"/>
        </w:rPr>
      </w:pPr>
    </w:p>
    <w:p w14:paraId="5AE76E81" w14:textId="77777777" w:rsidR="00896F82" w:rsidRPr="00E26D30" w:rsidRDefault="00896F82" w:rsidP="00896F82">
      <w:r w:rsidRPr="00E26D30">
        <w:t>Podatki o pravni osebi:</w:t>
      </w:r>
    </w:p>
    <w:p w14:paraId="7B87406C" w14:textId="77777777" w:rsidR="00896F82" w:rsidRPr="00E26D30" w:rsidRDefault="00896F82" w:rsidP="00896F82">
      <w:pPr>
        <w:rPr>
          <w:bCs/>
        </w:rPr>
      </w:pPr>
    </w:p>
    <w:p w14:paraId="0EBF6F37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rPr>
          <w:bCs/>
        </w:rPr>
        <w:t>Polno ime podjetja</w:t>
      </w:r>
      <w:r w:rsidRPr="00E26D30">
        <w:t>: ____________________________________________</w:t>
      </w:r>
      <w:r>
        <w:t>___________</w:t>
      </w:r>
      <w:r w:rsidRPr="00E26D30">
        <w:t>______</w:t>
      </w:r>
    </w:p>
    <w:p w14:paraId="611A4DBF" w14:textId="77777777" w:rsidR="00896F82" w:rsidRPr="00E26D30" w:rsidRDefault="00896F82" w:rsidP="00896F82">
      <w:pPr>
        <w:spacing w:line="480" w:lineRule="auto"/>
        <w:ind w:left="357"/>
      </w:pPr>
      <w:r w:rsidRPr="00E26D30">
        <w:t>__________________________________________________________________</w:t>
      </w:r>
      <w:r>
        <w:t>___________</w:t>
      </w:r>
    </w:p>
    <w:p w14:paraId="49257E24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rPr>
          <w:bCs/>
        </w:rPr>
        <w:t>Sedež podjetja</w:t>
      </w:r>
      <w:r w:rsidRPr="00E26D30">
        <w:t>: _____________________________________________________</w:t>
      </w:r>
      <w:r>
        <w:t>___________</w:t>
      </w:r>
    </w:p>
    <w:p w14:paraId="3E64F82E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rPr>
          <w:bCs/>
        </w:rPr>
        <w:t>Občina sedeža podjetja</w:t>
      </w:r>
      <w:r w:rsidRPr="00E26D30">
        <w:t>: ______________________________________________</w:t>
      </w:r>
      <w:r>
        <w:t>___________</w:t>
      </w:r>
    </w:p>
    <w:p w14:paraId="4291D307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rPr>
          <w:bCs/>
        </w:rPr>
        <w:t>Matična številka podjetja</w:t>
      </w:r>
      <w:r w:rsidRPr="00E26D30">
        <w:t xml:space="preserve">: </w:t>
      </w:r>
      <w:r w:rsidRPr="00E26D30">
        <w:tab/>
        <w:t>________________</w:t>
      </w:r>
      <w:r>
        <w:t>_________________</w:t>
      </w:r>
    </w:p>
    <w:p w14:paraId="6F5996F8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t>Identifikacijska št. za DDV:</w:t>
      </w:r>
      <w:r w:rsidRPr="00E26D30">
        <w:tab/>
        <w:t>SI ______________</w:t>
      </w:r>
      <w:r>
        <w:t>_________________</w:t>
      </w:r>
    </w:p>
    <w:p w14:paraId="5B01A9B8" w14:textId="77777777" w:rsidR="00896F82" w:rsidRPr="00E26D30" w:rsidRDefault="00896F82" w:rsidP="00896F82">
      <w:pPr>
        <w:jc w:val="both"/>
      </w:pPr>
    </w:p>
    <w:p w14:paraId="69D8DAF9" w14:textId="7E5EFA75" w:rsidR="00896F82" w:rsidRPr="00E26D30" w:rsidRDefault="00896F82" w:rsidP="00896F82">
      <w:pPr>
        <w:jc w:val="both"/>
      </w:pPr>
      <w:r w:rsidRPr="00E26D30">
        <w:t xml:space="preserve">Pooblastilo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3F556836" w14:textId="77777777" w:rsidR="00896F82" w:rsidRPr="00E26D30" w:rsidRDefault="00896F82" w:rsidP="00896F82">
      <w:pPr>
        <w:jc w:val="both"/>
      </w:pPr>
    </w:p>
    <w:p w14:paraId="4A8BACB8" w14:textId="77777777" w:rsidR="00896F82" w:rsidRPr="00E26D30" w:rsidRDefault="00896F82" w:rsidP="00896F82">
      <w:pPr>
        <w:jc w:val="both"/>
      </w:pPr>
    </w:p>
    <w:p w14:paraId="71FD3952" w14:textId="77777777" w:rsidR="00896F82" w:rsidRPr="00E26D30" w:rsidRDefault="00896F82" w:rsidP="00896F82">
      <w:pPr>
        <w:jc w:val="both"/>
      </w:pPr>
    </w:p>
    <w:p w14:paraId="1A8D007E" w14:textId="77777777" w:rsidR="00896F82" w:rsidRPr="00E26D30" w:rsidRDefault="00896F82" w:rsidP="00896F82">
      <w:pPr>
        <w:ind w:left="4536"/>
        <w:jc w:val="both"/>
      </w:pPr>
      <w:r w:rsidRPr="00E26D30">
        <w:t>Žig in podpis odgovorne osebe ponudnika:</w:t>
      </w:r>
    </w:p>
    <w:p w14:paraId="2E58A56F" w14:textId="77777777" w:rsidR="00896F82" w:rsidRPr="00E26D30" w:rsidRDefault="00896F82" w:rsidP="00896F82">
      <w:pPr>
        <w:ind w:left="4536"/>
        <w:jc w:val="both"/>
      </w:pPr>
    </w:p>
    <w:p w14:paraId="19CF6DFD" w14:textId="77777777" w:rsidR="00896F82" w:rsidRPr="00E26D30" w:rsidRDefault="00896F82" w:rsidP="00896F82">
      <w:pPr>
        <w:ind w:left="4536"/>
        <w:jc w:val="both"/>
      </w:pPr>
      <w:r w:rsidRPr="00E26D30">
        <w:t>__________________________________</w:t>
      </w:r>
    </w:p>
    <w:p w14:paraId="45BB5482" w14:textId="77777777" w:rsidR="00896F82" w:rsidRPr="00E26D30" w:rsidRDefault="00896F82" w:rsidP="00896F82">
      <w:pPr>
        <w:jc w:val="both"/>
      </w:pPr>
    </w:p>
    <w:p w14:paraId="3EA5D1A6" w14:textId="77777777" w:rsidR="00896F82" w:rsidRPr="00E26D30" w:rsidRDefault="00896F82" w:rsidP="00896F82"/>
    <w:p w14:paraId="7A689FA6" w14:textId="77777777" w:rsidR="00896F82" w:rsidRPr="00E26D30" w:rsidRDefault="00896F82" w:rsidP="00896F82">
      <w:r w:rsidRPr="00E26D30">
        <w:t>V __________________, dne _____________</w:t>
      </w:r>
    </w:p>
    <w:p w14:paraId="1AC1950C" w14:textId="77777777" w:rsidR="00896F82" w:rsidRPr="00E26D30" w:rsidRDefault="00896F82" w:rsidP="00896F82">
      <w:pPr>
        <w:jc w:val="center"/>
        <w:rPr>
          <w:i/>
          <w:smallCaps/>
        </w:rPr>
      </w:pPr>
    </w:p>
    <w:p w14:paraId="0F7FBD03" w14:textId="77777777" w:rsidR="00896F82" w:rsidRPr="00E26D30" w:rsidRDefault="00896F82" w:rsidP="00896F82">
      <w:pPr>
        <w:jc w:val="center"/>
        <w:rPr>
          <w:i/>
          <w:smallCaps/>
        </w:rPr>
      </w:pPr>
    </w:p>
    <w:p w14:paraId="3282D2CA" w14:textId="77777777" w:rsidR="00896F82" w:rsidRPr="00E26D30" w:rsidRDefault="00896F82" w:rsidP="00896F82">
      <w:pPr>
        <w:jc w:val="center"/>
        <w:rPr>
          <w:i/>
          <w:smallCaps/>
        </w:rPr>
      </w:pPr>
    </w:p>
    <w:p w14:paraId="5FDD59C9" w14:textId="77777777" w:rsidR="00896F82" w:rsidRPr="00E26D30" w:rsidRDefault="00896F82" w:rsidP="00896F82">
      <w:pPr>
        <w:pBdr>
          <w:top w:val="single" w:sz="4" w:space="1" w:color="A6A6A6" w:themeColor="background1" w:themeShade="A6"/>
        </w:pBdr>
        <w:jc w:val="center"/>
        <w:rPr>
          <w:smallCaps/>
        </w:rPr>
      </w:pPr>
      <w:r w:rsidRPr="00E26D30">
        <w:rPr>
          <w:i/>
          <w:smallCaps/>
          <w:color w:val="808080" w:themeColor="background1" w:themeShade="80"/>
        </w:rPr>
        <w:t xml:space="preserve">(v ponudbi predložiti izjavo ponudnika/partnerja v skupni ponudbi/podizvajalca) </w:t>
      </w:r>
      <w:r w:rsidRPr="00E26D30">
        <w:rPr>
          <w:smallCaps/>
        </w:rPr>
        <w:br w:type="page"/>
      </w:r>
    </w:p>
    <w:p w14:paraId="49CA5C05" w14:textId="77777777" w:rsidR="00896F82" w:rsidRPr="00896F82" w:rsidRDefault="00896F82" w:rsidP="00896F82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lastRenderedPageBreak/>
        <w:t>Obrazec 3b</w:t>
      </w:r>
    </w:p>
    <w:p w14:paraId="5095074D" w14:textId="39715321" w:rsidR="00896F82" w:rsidRPr="00E26D30" w:rsidRDefault="00896F82" w:rsidP="00896F82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0045F75C" w14:textId="5A206784" w:rsidR="00896F82" w:rsidRPr="00E26D30" w:rsidRDefault="00896F82" w:rsidP="00896F82">
      <w:r w:rsidRPr="00E26D30">
        <w:t xml:space="preserve">Številka:   </w:t>
      </w:r>
      <w:r w:rsidR="00A362B6">
        <w:t>4219</w:t>
      </w:r>
      <w:r w:rsidR="009E6027">
        <w:t>-3/2025</w:t>
      </w:r>
    </w:p>
    <w:p w14:paraId="3F9FD75F" w14:textId="77777777" w:rsidR="00896F82" w:rsidRPr="00E26D30" w:rsidRDefault="00896F82" w:rsidP="00896F82">
      <w:pPr>
        <w:jc w:val="both"/>
      </w:pPr>
    </w:p>
    <w:p w14:paraId="721623DC" w14:textId="77777777" w:rsidR="00896F82" w:rsidRPr="00E26D30" w:rsidRDefault="00896F82" w:rsidP="00896F82">
      <w:pPr>
        <w:jc w:val="both"/>
      </w:pPr>
    </w:p>
    <w:p w14:paraId="566AB2A5" w14:textId="77777777" w:rsidR="00896F82" w:rsidRPr="00E26D30" w:rsidRDefault="00896F82" w:rsidP="00896F82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56544A5E" w14:textId="77777777" w:rsidR="00896F82" w:rsidRPr="00E26D30" w:rsidRDefault="00896F82" w:rsidP="00896F8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7AB5DD99" w14:textId="77777777" w:rsidR="00896F82" w:rsidRPr="00E26D30" w:rsidRDefault="00896F82" w:rsidP="00896F8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2E03348A" w14:textId="77777777" w:rsidR="00896F82" w:rsidRPr="00E26D30" w:rsidRDefault="00896F82" w:rsidP="00896F82">
      <w:pPr>
        <w:jc w:val="both"/>
      </w:pPr>
    </w:p>
    <w:p w14:paraId="4C0352A5" w14:textId="77777777" w:rsidR="00896F82" w:rsidRPr="00E26D30" w:rsidRDefault="00896F82" w:rsidP="00896F82">
      <w:pPr>
        <w:jc w:val="center"/>
        <w:rPr>
          <w:b/>
        </w:rPr>
      </w:pPr>
    </w:p>
    <w:p w14:paraId="36866CD8" w14:textId="77777777" w:rsidR="00896F82" w:rsidRPr="00E26D30" w:rsidRDefault="00896F82" w:rsidP="00896F82">
      <w:pPr>
        <w:jc w:val="center"/>
        <w:rPr>
          <w:b/>
        </w:rPr>
      </w:pPr>
      <w:r w:rsidRPr="00E26D30">
        <w:rPr>
          <w:b/>
        </w:rPr>
        <w:t>Pooblastilo</w:t>
      </w:r>
    </w:p>
    <w:p w14:paraId="5E0A5955" w14:textId="77777777" w:rsidR="00896F82" w:rsidRPr="00E26D30" w:rsidRDefault="00896F82" w:rsidP="00896F82">
      <w:pPr>
        <w:jc w:val="center"/>
        <w:rPr>
          <w:b/>
        </w:rPr>
      </w:pPr>
      <w:r w:rsidRPr="00E26D30">
        <w:rPr>
          <w:b/>
        </w:rPr>
        <w:t xml:space="preserve">za pridobitev potrdila iz kazenske evidence fizičnih oseb </w:t>
      </w:r>
    </w:p>
    <w:p w14:paraId="4E11FAEE" w14:textId="77777777" w:rsidR="00896F82" w:rsidRPr="00E26D30" w:rsidRDefault="00896F82" w:rsidP="00896F82">
      <w:pPr>
        <w:jc w:val="center"/>
        <w:rPr>
          <w:b/>
        </w:rPr>
      </w:pPr>
    </w:p>
    <w:p w14:paraId="22D44944" w14:textId="77777777" w:rsidR="00896F82" w:rsidRPr="00E26D30" w:rsidRDefault="00896F82" w:rsidP="00896F82"/>
    <w:p w14:paraId="450B7026" w14:textId="387DF8BA" w:rsidR="00896F82" w:rsidRPr="00E26D30" w:rsidRDefault="00896F82" w:rsidP="00896F82">
      <w:pPr>
        <w:jc w:val="both"/>
      </w:pPr>
      <w:r w:rsidRPr="00E26D30">
        <w:t xml:space="preserve">Spodaj podpisani/a ____________________________ (ime in priimek) pooblaščam Lekarno Ljubljana, da za potrebe preverjanja izpolnjevanja pogojev v postopku javnega naročila </w:t>
      </w:r>
      <w:r w:rsidR="00B04AAF">
        <w:t xml:space="preserve">za </w:t>
      </w:r>
      <w:r w:rsidR="00872055">
        <w:t>izdelavo in dobavo kartonskih zloženk za izdelke Galenskega laboratorija</w:t>
      </w:r>
      <w:r w:rsidRPr="00E26D30">
        <w:t>, v kazenski evidenci, ki se vodi pri pristojnem organu, pridobi potrdilo, da kot zakoniti zastopnik ponudnika nisem bil/a pravnomočno obsojen/a zaradi kaznivih dejanj, ki so opredeljena v prvem odstavku 75. člena Zakona o javnem naročanju (ZJN-3).</w:t>
      </w:r>
    </w:p>
    <w:p w14:paraId="62DA2F5B" w14:textId="77777777" w:rsidR="00896F82" w:rsidRPr="00E26D30" w:rsidRDefault="00896F82" w:rsidP="00896F82">
      <w:pPr>
        <w:rPr>
          <w:lang w:val="pl-PL"/>
        </w:rPr>
      </w:pPr>
    </w:p>
    <w:p w14:paraId="67578FD2" w14:textId="77777777" w:rsidR="00896F82" w:rsidRPr="00E26D30" w:rsidRDefault="00896F82" w:rsidP="00896F82">
      <w:pPr>
        <w:rPr>
          <w:u w:val="single"/>
          <w:lang w:val="pl-PL"/>
        </w:rPr>
      </w:pPr>
      <w:r w:rsidRPr="00E26D30">
        <w:rPr>
          <w:u w:val="single"/>
          <w:lang w:val="pl-PL"/>
        </w:rPr>
        <w:t>Moji osebni podatki so naslednji:</w:t>
      </w:r>
    </w:p>
    <w:p w14:paraId="25355C5C" w14:textId="39B1E388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rPr>
          <w:lang w:val="pl-PL"/>
        </w:rPr>
      </w:pPr>
      <w:r w:rsidRPr="00E26D30">
        <w:rPr>
          <w:lang w:val="pl-PL"/>
        </w:rPr>
        <w:t xml:space="preserve">EMŠO </w:t>
      </w:r>
      <w:r w:rsidRPr="00E26D30">
        <w:rPr>
          <w:i/>
          <w:lang w:val="pl-PL"/>
        </w:rPr>
        <w:t>oz. ID številko, če oseba ni pridobila EMŠO in ni državljan RS</w:t>
      </w:r>
      <w:r w:rsidRPr="00E26D30">
        <w:rPr>
          <w:lang w:val="pl-PL"/>
        </w:rPr>
        <w:t xml:space="preserve">: </w:t>
      </w:r>
      <w:r w:rsidRPr="00E26D30">
        <w:rPr>
          <w:b/>
        </w:rPr>
        <w:t>_________________</w:t>
      </w:r>
    </w:p>
    <w:p w14:paraId="0B24EC93" w14:textId="77777777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ind w:left="357" w:hanging="357"/>
      </w:pPr>
      <w:r w:rsidRPr="00E26D30">
        <w:t>datum rojstva:</w:t>
      </w:r>
      <w:r>
        <w:t xml:space="preserve"> </w:t>
      </w:r>
      <w:r>
        <w:tab/>
        <w:t>____________</w:t>
      </w:r>
      <w:r w:rsidRPr="00E26D30">
        <w:t>_____________</w:t>
      </w:r>
    </w:p>
    <w:p w14:paraId="22946AE4" w14:textId="77777777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ind w:left="357" w:hanging="357"/>
      </w:pPr>
      <w:r w:rsidRPr="00E26D30">
        <w:t xml:space="preserve">kraj rojstva: </w:t>
      </w:r>
      <w:r w:rsidRPr="00E26D30">
        <w:tab/>
      </w:r>
      <w:r>
        <w:t>____________</w:t>
      </w:r>
      <w:r w:rsidRPr="00E26D30">
        <w:t>_____________</w:t>
      </w:r>
    </w:p>
    <w:p w14:paraId="32D57C1A" w14:textId="77777777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ind w:left="357" w:hanging="357"/>
      </w:pPr>
      <w:r w:rsidRPr="00E26D30">
        <w:t xml:space="preserve">občina rojstva: </w:t>
      </w:r>
      <w:r>
        <w:tab/>
        <w:t>____________</w:t>
      </w:r>
      <w:r w:rsidRPr="00E26D30">
        <w:t>_____________</w:t>
      </w:r>
    </w:p>
    <w:p w14:paraId="4306D207" w14:textId="77777777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ind w:left="357" w:hanging="357"/>
      </w:pPr>
      <w:r w:rsidRPr="00E26D30">
        <w:t xml:space="preserve">država rojstva: </w:t>
      </w:r>
      <w:r>
        <w:tab/>
        <w:t>____________</w:t>
      </w:r>
      <w:r w:rsidRPr="00E26D30">
        <w:t>_____________</w:t>
      </w:r>
    </w:p>
    <w:p w14:paraId="77B4358D" w14:textId="77777777" w:rsidR="00896F82" w:rsidRPr="00E26D30" w:rsidRDefault="00896F82" w:rsidP="002153AA">
      <w:pPr>
        <w:widowControl/>
        <w:numPr>
          <w:ilvl w:val="0"/>
          <w:numId w:val="17"/>
        </w:numPr>
        <w:ind w:left="357" w:hanging="357"/>
      </w:pPr>
      <w:r w:rsidRPr="00E26D30">
        <w:t>naslov stalnega bivališča (ulica, hišna št., poštna številka, kraj):</w:t>
      </w:r>
    </w:p>
    <w:p w14:paraId="57774859" w14:textId="77777777" w:rsidR="00896F82" w:rsidRPr="00E26D30" w:rsidRDefault="00896F82" w:rsidP="002153AA">
      <w:pPr>
        <w:widowControl/>
        <w:numPr>
          <w:ilvl w:val="0"/>
          <w:numId w:val="18"/>
        </w:numPr>
        <w:spacing w:line="480" w:lineRule="auto"/>
      </w:pPr>
      <w:r w:rsidRPr="00E26D30">
        <w:t>______________________________________________________</w:t>
      </w:r>
      <w:r>
        <w:t>________</w:t>
      </w:r>
      <w:r w:rsidRPr="00E26D30">
        <w:t>_______</w:t>
      </w:r>
    </w:p>
    <w:p w14:paraId="161F6E5A" w14:textId="77777777" w:rsidR="00896F82" w:rsidRPr="00E26D30" w:rsidRDefault="00896F82" w:rsidP="002153AA">
      <w:pPr>
        <w:widowControl/>
        <w:numPr>
          <w:ilvl w:val="0"/>
          <w:numId w:val="17"/>
        </w:numPr>
        <w:ind w:left="357" w:hanging="357"/>
      </w:pPr>
      <w:r w:rsidRPr="00E26D30">
        <w:t>naslov začasnega bivališča (ulica, hišna št., poštna številka, kraj):</w:t>
      </w:r>
    </w:p>
    <w:p w14:paraId="4ED93B60" w14:textId="77777777" w:rsidR="00896F82" w:rsidRPr="00E26D30" w:rsidRDefault="00896F82" w:rsidP="002153AA">
      <w:pPr>
        <w:widowControl/>
        <w:numPr>
          <w:ilvl w:val="0"/>
          <w:numId w:val="18"/>
        </w:numPr>
        <w:spacing w:line="480" w:lineRule="auto"/>
      </w:pPr>
      <w:r w:rsidRPr="00E26D30">
        <w:t>_____________________________________________________________</w:t>
      </w:r>
      <w:r>
        <w:t>________</w:t>
      </w:r>
    </w:p>
    <w:p w14:paraId="7EC7B30E" w14:textId="77777777" w:rsidR="00896F82" w:rsidRPr="00E26D30" w:rsidRDefault="00896F82" w:rsidP="002153AA">
      <w:pPr>
        <w:widowControl/>
        <w:numPr>
          <w:ilvl w:val="0"/>
          <w:numId w:val="19"/>
        </w:numPr>
        <w:spacing w:line="480" w:lineRule="auto"/>
        <w:ind w:left="357" w:hanging="357"/>
      </w:pPr>
      <w:r w:rsidRPr="00E26D30">
        <w:t>državljanstvo: ____</w:t>
      </w:r>
      <w:r>
        <w:t>______________</w:t>
      </w:r>
      <w:r w:rsidRPr="00E26D30">
        <w:t>____________</w:t>
      </w:r>
    </w:p>
    <w:p w14:paraId="4E2D107A" w14:textId="77777777" w:rsidR="00896F82" w:rsidRPr="00E26D30" w:rsidRDefault="00896F82" w:rsidP="002153AA">
      <w:pPr>
        <w:widowControl/>
        <w:numPr>
          <w:ilvl w:val="0"/>
          <w:numId w:val="16"/>
        </w:numPr>
        <w:spacing w:line="480" w:lineRule="auto"/>
        <w:ind w:left="357" w:hanging="357"/>
      </w:pPr>
      <w:r w:rsidRPr="00E26D30">
        <w:t>moj prejšnji priimek se je glasil: _________________</w:t>
      </w:r>
    </w:p>
    <w:p w14:paraId="31DE03D8" w14:textId="77777777" w:rsidR="00896F82" w:rsidRPr="00E26D30" w:rsidRDefault="00896F82" w:rsidP="00896F82">
      <w:pPr>
        <w:jc w:val="both"/>
      </w:pPr>
    </w:p>
    <w:p w14:paraId="2D46420C" w14:textId="16C3579C" w:rsidR="00896F82" w:rsidRPr="00E26D30" w:rsidRDefault="00896F82" w:rsidP="00896F82">
      <w:pPr>
        <w:jc w:val="both"/>
      </w:pPr>
      <w:r w:rsidRPr="00E26D30">
        <w:t xml:space="preserve">Pooblastilo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24A17474" w14:textId="77777777" w:rsidR="00D43CC3" w:rsidRDefault="00D43CC3" w:rsidP="00896F82">
      <w:pPr>
        <w:pStyle w:val="Glava"/>
        <w:widowControl w:val="0"/>
        <w:tabs>
          <w:tab w:val="right" w:pos="8647"/>
        </w:tabs>
        <w:ind w:left="993"/>
      </w:pPr>
    </w:p>
    <w:p w14:paraId="42D7EE41" w14:textId="1FAF56CB" w:rsidR="00896F82" w:rsidRPr="00E26D30" w:rsidRDefault="00896F82" w:rsidP="00896F82">
      <w:pPr>
        <w:pStyle w:val="Glava"/>
        <w:widowControl w:val="0"/>
        <w:tabs>
          <w:tab w:val="right" w:pos="8647"/>
        </w:tabs>
        <w:ind w:left="993"/>
      </w:pPr>
      <w:r w:rsidRPr="00E26D30">
        <w:t xml:space="preserve">Ime in priimek zakonitega zastopnika: </w:t>
      </w:r>
      <w:r w:rsidRPr="00E26D30">
        <w:tab/>
        <w:t>___________________________</w:t>
      </w:r>
    </w:p>
    <w:p w14:paraId="70DC0C40" w14:textId="77777777" w:rsidR="00896F82" w:rsidRPr="00E26D30" w:rsidRDefault="00896F82" w:rsidP="00896F82">
      <w:pPr>
        <w:pStyle w:val="Glava"/>
        <w:widowControl w:val="0"/>
      </w:pPr>
    </w:p>
    <w:p w14:paraId="44CEEEE2" w14:textId="77777777" w:rsidR="00896F82" w:rsidRPr="00E26D30" w:rsidRDefault="00896F82" w:rsidP="00896F82">
      <w:pPr>
        <w:pStyle w:val="Glava"/>
        <w:widowControl w:val="0"/>
        <w:tabs>
          <w:tab w:val="right" w:pos="8789"/>
        </w:tabs>
        <w:ind w:left="993"/>
      </w:pPr>
      <w:r w:rsidRPr="00E26D30">
        <w:t>Podpis zakonitega zastopnika:</w:t>
      </w:r>
      <w:r w:rsidRPr="00E26D30">
        <w:tab/>
        <w:t xml:space="preserve">        </w:t>
      </w:r>
      <w:r>
        <w:t xml:space="preserve">    </w:t>
      </w:r>
      <w:r w:rsidRPr="00E26D30">
        <w:t>___________________________</w:t>
      </w:r>
    </w:p>
    <w:p w14:paraId="51AF22DA" w14:textId="77777777" w:rsidR="00896F82" w:rsidRPr="00E26D30" w:rsidRDefault="00896F82" w:rsidP="00896F82">
      <w:pPr>
        <w:jc w:val="both"/>
      </w:pPr>
    </w:p>
    <w:p w14:paraId="6E250DBB" w14:textId="77777777" w:rsidR="00D43CC3" w:rsidRDefault="00D43CC3" w:rsidP="00896F82"/>
    <w:p w14:paraId="46D8DB5D" w14:textId="1E8CB493" w:rsidR="00896F82" w:rsidRPr="00E26D30" w:rsidRDefault="00896F82" w:rsidP="00896F82">
      <w:r w:rsidRPr="00E26D30">
        <w:t>V __________________, dne _____________</w:t>
      </w:r>
    </w:p>
    <w:p w14:paraId="08645448" w14:textId="77777777" w:rsidR="00896F82" w:rsidRPr="00E26D30" w:rsidRDefault="00896F82" w:rsidP="00896F82"/>
    <w:p w14:paraId="0C020B4D" w14:textId="77777777" w:rsidR="00896F82" w:rsidRPr="00D655F4" w:rsidRDefault="00896F82" w:rsidP="00896F82">
      <w:pPr>
        <w:pBdr>
          <w:top w:val="single" w:sz="4" w:space="1" w:color="A6A6A6" w:themeColor="background1" w:themeShade="A6"/>
        </w:pBdr>
        <w:jc w:val="center"/>
        <w:rPr>
          <w:i/>
          <w:smallCaps/>
          <w:color w:val="808080" w:themeColor="background1" w:themeShade="80"/>
          <w:sz w:val="18"/>
        </w:rPr>
      </w:pPr>
      <w:r w:rsidRPr="00D655F4">
        <w:rPr>
          <w:i/>
          <w:smallCaps/>
          <w:color w:val="808080" w:themeColor="background1" w:themeShade="80"/>
          <w:sz w:val="18"/>
        </w:rPr>
        <w:t xml:space="preserve">(v ponudbi predložiti izjavo za vse zakonite zastopnike ponudnika/partnerja v skupni ponudbi/podizvajalca) </w:t>
      </w:r>
    </w:p>
    <w:p w14:paraId="457844D7" w14:textId="77777777" w:rsidR="00896F82" w:rsidRDefault="00896F82" w:rsidP="00896F82">
      <w:pPr>
        <w:pBdr>
          <w:top w:val="single" w:sz="4" w:space="1" w:color="A6A6A6" w:themeColor="background1" w:themeShade="A6"/>
        </w:pBdr>
        <w:jc w:val="center"/>
        <w:rPr>
          <w:i/>
          <w:smallCaps/>
          <w:color w:val="808080" w:themeColor="background1" w:themeShade="80"/>
          <w:sz w:val="18"/>
        </w:rPr>
      </w:pPr>
      <w:r w:rsidRPr="00D655F4">
        <w:rPr>
          <w:i/>
          <w:smallCaps/>
          <w:color w:val="808080" w:themeColor="background1" w:themeShade="80"/>
          <w:sz w:val="18"/>
        </w:rPr>
        <w:t>(za vsakega člana upravnega, vodstvenega ali nadzornega organa posebej)</w:t>
      </w:r>
      <w:r>
        <w:rPr>
          <w:i/>
          <w:smallCaps/>
          <w:color w:val="808080" w:themeColor="background1" w:themeShade="80"/>
          <w:sz w:val="18"/>
        </w:rPr>
        <w:br w:type="page"/>
      </w:r>
    </w:p>
    <w:p w14:paraId="541BA990" w14:textId="77777777" w:rsidR="001E2630" w:rsidRPr="00896F82" w:rsidRDefault="001E2630" w:rsidP="001E2630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lastRenderedPageBreak/>
        <w:t>Obrazec 4</w:t>
      </w:r>
    </w:p>
    <w:p w14:paraId="4444E882" w14:textId="460680B0" w:rsidR="001E2630" w:rsidRPr="00E26D30" w:rsidRDefault="001E2630" w:rsidP="001E2630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22988BFC" w14:textId="56A116D5" w:rsidR="001E2630" w:rsidRPr="00E26D30" w:rsidRDefault="001E2630" w:rsidP="001E2630">
      <w:r w:rsidRPr="00E26D30">
        <w:t xml:space="preserve">Številka:   </w:t>
      </w:r>
      <w:r w:rsidR="00A362B6">
        <w:t>4219</w:t>
      </w:r>
      <w:r w:rsidR="009E6027">
        <w:t>-3/2025</w:t>
      </w:r>
    </w:p>
    <w:p w14:paraId="513F0455" w14:textId="77777777" w:rsidR="001E2630" w:rsidRDefault="001E2630" w:rsidP="001E2630"/>
    <w:p w14:paraId="0FA481CA" w14:textId="77777777" w:rsidR="0060322D" w:rsidRDefault="0060322D" w:rsidP="001E2630"/>
    <w:p w14:paraId="531A6073" w14:textId="77777777" w:rsidR="0060322D" w:rsidRPr="00E26D30" w:rsidRDefault="0060322D" w:rsidP="001E2630"/>
    <w:p w14:paraId="79961D26" w14:textId="77777777" w:rsidR="001E2630" w:rsidRPr="00E26D30" w:rsidRDefault="001E2630" w:rsidP="001E2630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0EE926B4" w14:textId="77777777" w:rsidR="001E2630" w:rsidRPr="00E26D30" w:rsidRDefault="001E2630" w:rsidP="001E2630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217E9073" w14:textId="77777777" w:rsidR="001E2630" w:rsidRPr="00E26D30" w:rsidRDefault="001E2630" w:rsidP="001E2630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0F784314" w14:textId="77777777" w:rsidR="001E2630" w:rsidRDefault="001E2630" w:rsidP="001E2630">
      <w:pPr>
        <w:jc w:val="both"/>
      </w:pPr>
    </w:p>
    <w:p w14:paraId="459756A1" w14:textId="77777777" w:rsidR="0060322D" w:rsidRDefault="0060322D" w:rsidP="001E2630">
      <w:pPr>
        <w:jc w:val="both"/>
      </w:pPr>
    </w:p>
    <w:p w14:paraId="7DCC567C" w14:textId="77777777" w:rsidR="0060322D" w:rsidRDefault="0060322D" w:rsidP="001E2630">
      <w:pPr>
        <w:jc w:val="both"/>
      </w:pPr>
    </w:p>
    <w:p w14:paraId="13B20BB1" w14:textId="77777777" w:rsidR="001E2630" w:rsidRPr="00E26D30" w:rsidRDefault="001E2630" w:rsidP="001E2630">
      <w:pPr>
        <w:jc w:val="both"/>
      </w:pPr>
    </w:p>
    <w:p w14:paraId="30774C56" w14:textId="77777777" w:rsidR="001E2630" w:rsidRPr="00096B8E" w:rsidRDefault="001E2630" w:rsidP="001E2630">
      <w:pPr>
        <w:jc w:val="center"/>
        <w:rPr>
          <w:b/>
          <w:spacing w:val="32"/>
        </w:rPr>
      </w:pPr>
      <w:r w:rsidRPr="00096B8E">
        <w:rPr>
          <w:b/>
          <w:spacing w:val="32"/>
        </w:rPr>
        <w:t xml:space="preserve">IZJAVA </w:t>
      </w:r>
      <w:r w:rsidRPr="00096B8E">
        <w:rPr>
          <w:b/>
        </w:rPr>
        <w:t xml:space="preserve">PONUDNIKA </w:t>
      </w:r>
    </w:p>
    <w:p w14:paraId="6BB83A35" w14:textId="6582342A" w:rsidR="001E2630" w:rsidRPr="00096B8E" w:rsidRDefault="001E2630" w:rsidP="001E2630">
      <w:pPr>
        <w:jc w:val="center"/>
        <w:rPr>
          <w:b/>
        </w:rPr>
      </w:pPr>
      <w:r w:rsidRPr="00096B8E">
        <w:rPr>
          <w:b/>
        </w:rPr>
        <w:t xml:space="preserve">o izpolnjevanju pogojev iz 9. do </w:t>
      </w:r>
      <w:r w:rsidR="00096B8E" w:rsidRPr="00096B8E">
        <w:rPr>
          <w:b/>
        </w:rPr>
        <w:t>17</w:t>
      </w:r>
      <w:r w:rsidRPr="00096B8E">
        <w:rPr>
          <w:b/>
        </w:rPr>
        <w:t xml:space="preserve">. točke 9. člena </w:t>
      </w:r>
    </w:p>
    <w:p w14:paraId="159E0196" w14:textId="7A63579E" w:rsidR="001E2630" w:rsidRPr="00E26D30" w:rsidRDefault="001E2630" w:rsidP="001E2630">
      <w:pPr>
        <w:jc w:val="center"/>
        <w:rPr>
          <w:b/>
        </w:rPr>
      </w:pPr>
      <w:r w:rsidRPr="00096B8E">
        <w:rPr>
          <w:b/>
        </w:rPr>
        <w:t xml:space="preserve">Navodil ponudnikom za izdelavo ponudbe št. </w:t>
      </w:r>
      <w:r w:rsidR="00A362B6">
        <w:rPr>
          <w:b/>
        </w:rPr>
        <w:t>4219</w:t>
      </w:r>
      <w:r w:rsidR="009E6027" w:rsidRPr="00096B8E">
        <w:rPr>
          <w:b/>
        </w:rPr>
        <w:t>-3/2025</w:t>
      </w:r>
      <w:r w:rsidRPr="00096B8E">
        <w:rPr>
          <w:b/>
        </w:rPr>
        <w:t xml:space="preserve">, z dne </w:t>
      </w:r>
      <w:r w:rsidR="00FC0C38">
        <w:rPr>
          <w:b/>
        </w:rPr>
        <w:t>12.8.2025</w:t>
      </w:r>
    </w:p>
    <w:p w14:paraId="0D8BB9AA" w14:textId="77777777" w:rsidR="004D100A" w:rsidRDefault="004D100A" w:rsidP="001E2630">
      <w:pPr>
        <w:rPr>
          <w:bCs/>
        </w:rPr>
      </w:pPr>
    </w:p>
    <w:p w14:paraId="67E076F2" w14:textId="77777777" w:rsidR="00E81243" w:rsidRDefault="00E81243" w:rsidP="001E2630">
      <w:pPr>
        <w:jc w:val="both"/>
      </w:pPr>
    </w:p>
    <w:p w14:paraId="09E48925" w14:textId="77777777" w:rsidR="00D12049" w:rsidRDefault="00D12049" w:rsidP="001E2630">
      <w:pPr>
        <w:jc w:val="both"/>
      </w:pPr>
    </w:p>
    <w:p w14:paraId="7290F4C4" w14:textId="77777777" w:rsidR="00E81243" w:rsidRPr="00096B8E" w:rsidRDefault="00E81243" w:rsidP="00E81243">
      <w:r w:rsidRPr="00096B8E">
        <w:t xml:space="preserve">Izjavljamo da: </w:t>
      </w:r>
    </w:p>
    <w:p w14:paraId="64432D96" w14:textId="77777777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iCs/>
          <w:color w:val="auto"/>
          <w:lang w:val="pl-PL"/>
        </w:rPr>
      </w:pPr>
      <w:r w:rsidRPr="00096B8E">
        <w:rPr>
          <w:rFonts w:ascii="Arial" w:hAnsi="Arial" w:cs="Arial"/>
          <w:iCs/>
          <w:color w:val="auto"/>
        </w:rPr>
        <w:t>razpolagamo z zadostnimi tehničnimi in kadrovskimi zmogljivostmi za izvedbo naročila</w:t>
      </w:r>
      <w:r w:rsidRPr="00096B8E">
        <w:rPr>
          <w:rFonts w:ascii="Arial" w:hAnsi="Arial" w:cs="Arial"/>
          <w:i/>
          <w:color w:val="auto"/>
        </w:rPr>
        <w:t>,</w:t>
      </w:r>
    </w:p>
    <w:p w14:paraId="494350D0" w14:textId="334307D0" w:rsidR="00096B8E" w:rsidRPr="005F38E0" w:rsidRDefault="00096B8E" w:rsidP="006E4688">
      <w:pPr>
        <w:pStyle w:val="HTML-oblikovano"/>
        <w:numPr>
          <w:ilvl w:val="0"/>
          <w:numId w:val="32"/>
        </w:numPr>
        <w:tabs>
          <w:tab w:val="clear" w:pos="916"/>
          <w:tab w:val="left" w:pos="731"/>
        </w:tabs>
        <w:spacing w:after="60"/>
        <w:jc w:val="both"/>
        <w:rPr>
          <w:rFonts w:ascii="Arial" w:hAnsi="Arial" w:cs="Arial"/>
          <w:iCs/>
          <w:color w:val="auto"/>
        </w:rPr>
      </w:pPr>
      <w:r w:rsidRPr="005F38E0">
        <w:rPr>
          <w:rFonts w:ascii="Arial" w:hAnsi="Arial" w:cs="Arial"/>
          <w:iCs/>
          <w:color w:val="auto"/>
        </w:rPr>
        <w:t>bo</w:t>
      </w:r>
      <w:r>
        <w:rPr>
          <w:rFonts w:ascii="Arial" w:hAnsi="Arial" w:cs="Arial"/>
          <w:iCs/>
          <w:color w:val="auto"/>
        </w:rPr>
        <w:t>do dobavljene</w:t>
      </w:r>
      <w:r w:rsidRPr="005F38E0">
        <w:rPr>
          <w:rFonts w:ascii="Arial" w:hAnsi="Arial" w:cs="Arial"/>
          <w:iCs/>
          <w:color w:val="auto"/>
        </w:rPr>
        <w:t xml:space="preserve"> kartonske zloženke</w:t>
      </w:r>
      <w:r>
        <w:rPr>
          <w:rFonts w:ascii="Arial" w:hAnsi="Arial" w:cs="Arial"/>
          <w:iCs/>
          <w:color w:val="auto"/>
        </w:rPr>
        <w:t xml:space="preserve"> </w:t>
      </w:r>
      <w:r w:rsidRPr="005F38E0">
        <w:rPr>
          <w:rFonts w:ascii="Arial" w:hAnsi="Arial" w:cs="Arial"/>
          <w:iCs/>
          <w:color w:val="auto"/>
        </w:rPr>
        <w:t xml:space="preserve">izpolnjevale tehnične zahteve in kakovost opredeljeno </w:t>
      </w:r>
      <w:r>
        <w:rPr>
          <w:rFonts w:ascii="Arial" w:hAnsi="Arial" w:cs="Arial"/>
          <w:iCs/>
          <w:color w:val="auto"/>
        </w:rPr>
        <w:t>v dokumentaciji naročila</w:t>
      </w:r>
      <w:r w:rsidRPr="005F38E0">
        <w:rPr>
          <w:rFonts w:ascii="Arial" w:hAnsi="Arial" w:cs="Arial"/>
          <w:iCs/>
          <w:color w:val="auto"/>
        </w:rPr>
        <w:t xml:space="preserve"> in obrazcu predračuna ter bodo izdelane v enaki kakovosti kot predloženi vzorci</w:t>
      </w:r>
      <w:r>
        <w:rPr>
          <w:rFonts w:ascii="Arial" w:hAnsi="Arial" w:cs="Arial"/>
          <w:iCs/>
          <w:color w:val="auto"/>
        </w:rPr>
        <w:t>,</w:t>
      </w:r>
    </w:p>
    <w:p w14:paraId="1ACE5700" w14:textId="65451CE0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iCs/>
          <w:color w:val="auto"/>
          <w:lang w:val="pl-PL"/>
        </w:rPr>
      </w:pPr>
      <w:r w:rsidRPr="00096B8E">
        <w:rPr>
          <w:rFonts w:ascii="Arial" w:hAnsi="Arial" w:cs="Arial"/>
          <w:color w:val="auto"/>
        </w:rPr>
        <w:t>bodo kartonske zloženke primerne za strojno pakiranje,</w:t>
      </w:r>
    </w:p>
    <w:p w14:paraId="78EC579E" w14:textId="0EFF7430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>zagotavljamo sukcesivne dobave po naročenih količinah,</w:t>
      </w:r>
      <w:r w:rsidR="00096B8E">
        <w:rPr>
          <w:rFonts w:ascii="Arial" w:hAnsi="Arial" w:cs="Arial"/>
          <w:color w:val="auto"/>
        </w:rPr>
        <w:t xml:space="preserve"> </w:t>
      </w:r>
    </w:p>
    <w:p w14:paraId="1DEA2E9A" w14:textId="4DDF5257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>zagotavlja</w:t>
      </w:r>
      <w:r w:rsidR="00096B8E">
        <w:rPr>
          <w:rFonts w:ascii="Arial" w:hAnsi="Arial" w:cs="Arial"/>
          <w:color w:val="auto"/>
        </w:rPr>
        <w:t>mo</w:t>
      </w:r>
      <w:r w:rsidRPr="00096B8E">
        <w:rPr>
          <w:rFonts w:ascii="Arial" w:hAnsi="Arial" w:cs="Arial"/>
          <w:color w:val="auto"/>
        </w:rPr>
        <w:t xml:space="preserve"> dostavo blaga </w:t>
      </w:r>
      <w:proofErr w:type="spellStart"/>
      <w:r w:rsidRPr="00096B8E">
        <w:rPr>
          <w:rFonts w:ascii="Arial" w:hAnsi="Arial" w:cs="Arial"/>
          <w:color w:val="auto"/>
        </w:rPr>
        <w:t>fco</w:t>
      </w:r>
      <w:proofErr w:type="spellEnd"/>
      <w:r w:rsidRPr="00096B8E">
        <w:rPr>
          <w:rFonts w:ascii="Arial" w:hAnsi="Arial" w:cs="Arial"/>
          <w:color w:val="auto"/>
        </w:rPr>
        <w:t xml:space="preserve"> lokacija naročnika Galenski laboratorij, Tbilisijska 87, Ljubljana – razloženo, </w:t>
      </w:r>
    </w:p>
    <w:p w14:paraId="3C0A9A7E" w14:textId="77777777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>zagotavljamo dobavo kartonskih zloženk v roku 15 dni po prejemu naročila. Dobavni rok se lahko podaljša le, če se pogodbeni stranki tako sporazumeta,</w:t>
      </w:r>
    </w:p>
    <w:p w14:paraId="7DD5B7B9" w14:textId="002383D9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>bodo kartonske zloženke izdelane iz materialov, ki so primerni za uporabo v farmaciji, kozmetiki in prehrani,</w:t>
      </w:r>
    </w:p>
    <w:p w14:paraId="0AF64040" w14:textId="57E09680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 xml:space="preserve">bomo za vsako serijo dobavljenih zloženk ob dobavi predložili ustrezen certifikat izkazovanja kakovosti in lastnosti zloženk, vse v skladu z 13. členom </w:t>
      </w:r>
      <w:r w:rsidR="00096B8E">
        <w:rPr>
          <w:rFonts w:ascii="Arial" w:hAnsi="Arial" w:cs="Arial"/>
          <w:color w:val="auto"/>
        </w:rPr>
        <w:t>dokumentacije naročila</w:t>
      </w:r>
      <w:r w:rsidRPr="00096B8E">
        <w:rPr>
          <w:rFonts w:ascii="Arial" w:hAnsi="Arial" w:cs="Arial"/>
          <w:color w:val="auto"/>
        </w:rPr>
        <w:t>,</w:t>
      </w:r>
    </w:p>
    <w:p w14:paraId="240B9D76" w14:textId="7FB51B63" w:rsidR="00D12049" w:rsidRPr="00096B8E" w:rsidRDefault="00096B8E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se </w:t>
      </w:r>
      <w:r w:rsidR="00D12049" w:rsidRPr="00096B8E">
        <w:rPr>
          <w:rFonts w:ascii="Arial" w:hAnsi="Arial" w:cs="Arial"/>
          <w:color w:val="auto"/>
        </w:rPr>
        <w:t>strinjamo, da lahko naročnik zaradi spremenjenih okoliščin spremeni v razpisu navedene količine zloženk.</w:t>
      </w:r>
    </w:p>
    <w:p w14:paraId="788E74C4" w14:textId="77777777" w:rsidR="00B42E56" w:rsidRDefault="00B42E56" w:rsidP="001E2630">
      <w:pPr>
        <w:jc w:val="both"/>
      </w:pPr>
    </w:p>
    <w:p w14:paraId="295D3234" w14:textId="77777777" w:rsidR="00B42E56" w:rsidRDefault="00B42E56" w:rsidP="001E2630">
      <w:pPr>
        <w:jc w:val="both"/>
      </w:pPr>
    </w:p>
    <w:p w14:paraId="429FE838" w14:textId="0CE23E8A" w:rsidR="00C45483" w:rsidRDefault="00D43CC3" w:rsidP="001E2630">
      <w:pPr>
        <w:jc w:val="both"/>
      </w:pPr>
      <w:r w:rsidRPr="00544CBC">
        <w:t>S to izjavo v celoti prevzemamo vso kazensko in odškodninsko odgovornost in morebitne posledice, ki iz nje izhajajo.</w:t>
      </w:r>
    </w:p>
    <w:p w14:paraId="7FE6DBF1" w14:textId="77777777" w:rsidR="001E2630" w:rsidRDefault="001E2630" w:rsidP="001E2630">
      <w:pPr>
        <w:jc w:val="both"/>
      </w:pPr>
    </w:p>
    <w:p w14:paraId="5690AA0E" w14:textId="356C8184" w:rsidR="001E2630" w:rsidRDefault="001E2630" w:rsidP="001E2630">
      <w:pPr>
        <w:jc w:val="both"/>
      </w:pPr>
      <w:r w:rsidRPr="00E26D30">
        <w:t xml:space="preserve">Ta izjava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663700AB" w14:textId="77777777" w:rsidR="00E81243" w:rsidRDefault="00E81243" w:rsidP="001E2630">
      <w:pPr>
        <w:jc w:val="both"/>
      </w:pPr>
    </w:p>
    <w:p w14:paraId="2C4FE0F6" w14:textId="77777777" w:rsidR="00096B8E" w:rsidRDefault="00096B8E" w:rsidP="001E2630">
      <w:pPr>
        <w:jc w:val="both"/>
      </w:pPr>
    </w:p>
    <w:p w14:paraId="06D8BE85" w14:textId="77777777" w:rsidR="001E2630" w:rsidRDefault="001E2630" w:rsidP="001E2630">
      <w:pPr>
        <w:jc w:val="both"/>
      </w:pPr>
    </w:p>
    <w:p w14:paraId="749585F5" w14:textId="77777777" w:rsidR="001E2630" w:rsidRPr="00E26D30" w:rsidRDefault="001E2630" w:rsidP="001E2630">
      <w:r w:rsidRPr="0006506A">
        <w:t>V __________________, dne _____________</w:t>
      </w:r>
    </w:p>
    <w:p w14:paraId="2741062F" w14:textId="7AA591EE" w:rsidR="001E2630" w:rsidRPr="00E26D30" w:rsidRDefault="001E2630" w:rsidP="001E2630">
      <w:pPr>
        <w:ind w:left="5103"/>
      </w:pPr>
      <w:r w:rsidRPr="00E26D30">
        <w:t>Žig in podpis odgovorne osebe ponudnika:</w:t>
      </w:r>
    </w:p>
    <w:p w14:paraId="04970E6C" w14:textId="77777777" w:rsidR="001E2630" w:rsidRPr="00E26D30" w:rsidRDefault="001E2630" w:rsidP="001E2630">
      <w:pPr>
        <w:ind w:left="5103"/>
      </w:pPr>
    </w:p>
    <w:p w14:paraId="3210F471" w14:textId="77777777" w:rsidR="001E2630" w:rsidRPr="00E26D30" w:rsidRDefault="001E2630" w:rsidP="001E2630">
      <w:pPr>
        <w:ind w:left="5103"/>
      </w:pPr>
      <w:r w:rsidRPr="00E26D30">
        <w:t>__________________________________</w:t>
      </w:r>
    </w:p>
    <w:p w14:paraId="096839D6" w14:textId="77777777" w:rsidR="00D43CC3" w:rsidRPr="00E26D30" w:rsidRDefault="00D43CC3" w:rsidP="00D43CC3">
      <w:pPr>
        <w:pStyle w:val="Naslov3"/>
      </w:pPr>
      <w:r w:rsidRPr="00E26D30">
        <w:t xml:space="preserve">Obrazec </w:t>
      </w:r>
      <w:r>
        <w:t>5</w:t>
      </w:r>
    </w:p>
    <w:p w14:paraId="06857AA4" w14:textId="77777777" w:rsidR="00D12049" w:rsidRDefault="00D12049" w:rsidP="00D43CC3">
      <w:pPr>
        <w:pStyle w:val="Naslov3"/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br w:type="page"/>
      </w:r>
    </w:p>
    <w:p w14:paraId="249B7448" w14:textId="4FC2FD8A" w:rsidR="00D43CC3" w:rsidRPr="00896F82" w:rsidRDefault="00D43CC3" w:rsidP="00D43CC3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lastRenderedPageBreak/>
        <w:t xml:space="preserve">Obrazec </w:t>
      </w:r>
      <w:r>
        <w:rPr>
          <w:color w:val="auto"/>
          <w:sz w:val="20"/>
          <w:szCs w:val="20"/>
        </w:rPr>
        <w:t>5</w:t>
      </w:r>
    </w:p>
    <w:p w14:paraId="7AC8A60D" w14:textId="2B1E8A46" w:rsidR="00D43CC3" w:rsidRPr="00E26D30" w:rsidRDefault="00D43CC3" w:rsidP="00D43CC3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7E972DE4" w14:textId="40341B24" w:rsidR="00D43CC3" w:rsidRPr="00E26D30" w:rsidRDefault="00D43CC3" w:rsidP="00D43CC3">
      <w:r w:rsidRPr="00E26D30">
        <w:t xml:space="preserve">Številka:   </w:t>
      </w:r>
      <w:r w:rsidR="00A362B6">
        <w:t>4219</w:t>
      </w:r>
      <w:r w:rsidR="009E6027">
        <w:t>-3/2025</w:t>
      </w:r>
    </w:p>
    <w:p w14:paraId="6F4F77FF" w14:textId="77777777" w:rsidR="00D43CC3" w:rsidRPr="00E26D30" w:rsidRDefault="00D43CC3" w:rsidP="00D43CC3"/>
    <w:p w14:paraId="56BB57C3" w14:textId="77777777" w:rsidR="00D43CC3" w:rsidRPr="00E26D30" w:rsidRDefault="00D43CC3" w:rsidP="00D43CC3"/>
    <w:p w14:paraId="6C22C3DB" w14:textId="77777777" w:rsidR="00D43CC3" w:rsidRPr="00E26D30" w:rsidRDefault="00D43CC3" w:rsidP="00D43CC3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0CC0979B" w14:textId="77777777" w:rsidR="00D43CC3" w:rsidRPr="00E26D30" w:rsidRDefault="00D43CC3" w:rsidP="00D43CC3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5384D047" w14:textId="77777777" w:rsidR="00D43CC3" w:rsidRPr="00E26D30" w:rsidRDefault="00D43CC3" w:rsidP="00D43CC3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29370BC3" w14:textId="77777777" w:rsidR="00D43CC3" w:rsidRDefault="00D43CC3" w:rsidP="00D43CC3">
      <w:pPr>
        <w:jc w:val="both"/>
      </w:pPr>
    </w:p>
    <w:p w14:paraId="3FCAF4C2" w14:textId="77777777" w:rsidR="00D43CC3" w:rsidRDefault="00D43CC3" w:rsidP="00D43CC3">
      <w:pPr>
        <w:jc w:val="both"/>
      </w:pPr>
    </w:p>
    <w:p w14:paraId="681C83CD" w14:textId="77777777" w:rsidR="00D43CC3" w:rsidRPr="00E26D30" w:rsidRDefault="00D43CC3" w:rsidP="00D43CC3">
      <w:pPr>
        <w:jc w:val="both"/>
      </w:pPr>
    </w:p>
    <w:p w14:paraId="28F93AB2" w14:textId="77777777" w:rsidR="00D43CC3" w:rsidRPr="002F5FE1" w:rsidRDefault="00D43CC3" w:rsidP="00D43CC3">
      <w:pPr>
        <w:jc w:val="center"/>
        <w:rPr>
          <w:b/>
          <w:spacing w:val="32"/>
        </w:rPr>
      </w:pPr>
      <w:r w:rsidRPr="002F5FE1">
        <w:rPr>
          <w:b/>
          <w:spacing w:val="32"/>
        </w:rPr>
        <w:t xml:space="preserve">IZJAVA </w:t>
      </w:r>
      <w:r w:rsidRPr="002F5FE1">
        <w:rPr>
          <w:b/>
        </w:rPr>
        <w:t xml:space="preserve">PONUDNIKA </w:t>
      </w:r>
    </w:p>
    <w:p w14:paraId="7C4D95BA" w14:textId="0D16686C" w:rsidR="00D43CC3" w:rsidRPr="00E26D30" w:rsidRDefault="00D43CC3" w:rsidP="00D43CC3">
      <w:pPr>
        <w:jc w:val="center"/>
        <w:rPr>
          <w:b/>
        </w:rPr>
      </w:pPr>
      <w:r w:rsidRPr="002F5FE1">
        <w:rPr>
          <w:b/>
        </w:rPr>
        <w:t>o izpolnjevanju pogojev iz</w:t>
      </w:r>
      <w:r w:rsidR="00E81243">
        <w:rPr>
          <w:b/>
        </w:rPr>
        <w:t xml:space="preserve"> </w:t>
      </w:r>
      <w:r w:rsidR="00096B8E">
        <w:rPr>
          <w:b/>
        </w:rPr>
        <w:t>18</w:t>
      </w:r>
      <w:r w:rsidRPr="002F5FE1">
        <w:rPr>
          <w:b/>
        </w:rPr>
        <w:t>. točke 9. člena</w:t>
      </w:r>
      <w:r w:rsidRPr="00E26D30">
        <w:rPr>
          <w:b/>
        </w:rPr>
        <w:t xml:space="preserve"> </w:t>
      </w:r>
    </w:p>
    <w:p w14:paraId="47760352" w14:textId="2DD3CB6A" w:rsidR="00D43CC3" w:rsidRPr="00E26D30" w:rsidRDefault="00D43CC3" w:rsidP="00D43CC3">
      <w:pPr>
        <w:jc w:val="center"/>
        <w:rPr>
          <w:b/>
        </w:rPr>
      </w:pPr>
      <w:r w:rsidRPr="00E26D30">
        <w:rPr>
          <w:b/>
        </w:rPr>
        <w:t xml:space="preserve">Navodil ponudnikom za izdelavo ponudbe št. </w:t>
      </w:r>
      <w:r w:rsidR="00A362B6">
        <w:rPr>
          <w:b/>
        </w:rPr>
        <w:t>4219</w:t>
      </w:r>
      <w:r w:rsidR="009E6027">
        <w:rPr>
          <w:b/>
        </w:rPr>
        <w:t>-3/2025</w:t>
      </w:r>
      <w:r>
        <w:rPr>
          <w:b/>
        </w:rPr>
        <w:t xml:space="preserve">, z dne </w:t>
      </w:r>
      <w:r w:rsidR="00FC0C38">
        <w:rPr>
          <w:b/>
        </w:rPr>
        <w:t>12.8.2025</w:t>
      </w:r>
    </w:p>
    <w:p w14:paraId="42889A77" w14:textId="77777777" w:rsidR="00E81243" w:rsidRDefault="00E81243" w:rsidP="00D43CC3">
      <w:pPr>
        <w:jc w:val="both"/>
      </w:pPr>
    </w:p>
    <w:p w14:paraId="6F0DF742" w14:textId="77777777" w:rsidR="00096B8E" w:rsidRDefault="00096B8E" w:rsidP="00D43CC3">
      <w:pPr>
        <w:jc w:val="both"/>
      </w:pPr>
    </w:p>
    <w:p w14:paraId="7D75DFFD" w14:textId="77777777" w:rsidR="00E81243" w:rsidRDefault="00E81243" w:rsidP="00D43CC3">
      <w:pPr>
        <w:jc w:val="both"/>
      </w:pPr>
    </w:p>
    <w:p w14:paraId="03AE42EA" w14:textId="1A65BFD3" w:rsidR="00096B8E" w:rsidRDefault="00096B8E" w:rsidP="00096B8E">
      <w:pPr>
        <w:jc w:val="both"/>
      </w:pPr>
      <w:r w:rsidRPr="00E761F7">
        <w:t xml:space="preserve">Potrjujemo, da smo proučili tehnične specifikacije kartonskih zloženk, navedene v 13. členu Navodil ponudnikom za izdelavo ponudbe in izjavljamo, da </w:t>
      </w:r>
      <w:r>
        <w:t>k ponudbi prilagamo vse zahtevane</w:t>
      </w:r>
      <w:r w:rsidRPr="00E761F7">
        <w:t xml:space="preserve"> vzorc</w:t>
      </w:r>
      <w:r>
        <w:t>e</w:t>
      </w:r>
      <w:r w:rsidRPr="00E761F7">
        <w:t xml:space="preserve"> kartonskih zloženk</w:t>
      </w:r>
      <w:r>
        <w:t xml:space="preserve">, ki </w:t>
      </w:r>
      <w:r w:rsidRPr="00E761F7">
        <w:t>ust</w:t>
      </w:r>
      <w:r>
        <w:t xml:space="preserve">rezajo </w:t>
      </w:r>
      <w:r w:rsidRPr="00E761F7">
        <w:t>tehničnim zahtevam</w:t>
      </w:r>
      <w:r>
        <w:t xml:space="preserve"> naročnika ter ustrezne </w:t>
      </w:r>
      <w:r w:rsidRPr="00E761F7">
        <w:t>certifikat</w:t>
      </w:r>
      <w:r>
        <w:t xml:space="preserve">e </w:t>
      </w:r>
      <w:r w:rsidRPr="00E761F7">
        <w:t>izkazovanja kakovosti in lastnosti</w:t>
      </w:r>
      <w:r w:rsidR="00486492">
        <w:t xml:space="preserve"> posamezne</w:t>
      </w:r>
      <w:r w:rsidRPr="00E761F7">
        <w:t xml:space="preserve"> zloženk</w:t>
      </w:r>
      <w:r w:rsidR="00486492">
        <w:t>e</w:t>
      </w:r>
      <w:r>
        <w:t>.</w:t>
      </w:r>
    </w:p>
    <w:p w14:paraId="4F49ADA0" w14:textId="77777777" w:rsidR="00096B8E" w:rsidRDefault="00096B8E" w:rsidP="00096B8E">
      <w:pPr>
        <w:spacing w:before="120"/>
        <w:jc w:val="both"/>
        <w:rPr>
          <w:b/>
          <w:color w:val="00B050"/>
        </w:rPr>
      </w:pPr>
      <w:r w:rsidRPr="00E761F7">
        <w:rPr>
          <w:b/>
          <w:color w:val="00B050"/>
        </w:rPr>
        <w:t xml:space="preserve">V skladu s tehničnimi specifikacijami v svoji ponudbi poleg te izjave </w:t>
      </w:r>
      <w:r w:rsidRPr="00E761F7">
        <w:rPr>
          <w:b/>
          <w:color w:val="00B050"/>
          <w:u w:val="single"/>
        </w:rPr>
        <w:t>prilagamo</w:t>
      </w:r>
      <w:r w:rsidRPr="00E761F7">
        <w:rPr>
          <w:b/>
          <w:color w:val="00B050"/>
        </w:rPr>
        <w:t>:</w:t>
      </w:r>
    </w:p>
    <w:p w14:paraId="5896A9D1" w14:textId="30E10B08" w:rsidR="00096B8E" w:rsidRDefault="00456552" w:rsidP="00456552">
      <w:pPr>
        <w:pStyle w:val="Odstavekseznama"/>
        <w:numPr>
          <w:ilvl w:val="0"/>
          <w:numId w:val="4"/>
        </w:numPr>
        <w:spacing w:before="120" w:after="120"/>
        <w:ind w:left="714" w:hanging="35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096B8E" w:rsidRPr="00BF71B2">
        <w:rPr>
          <w:rFonts w:ascii="Arial" w:hAnsi="Arial" w:cs="Arial"/>
          <w:b/>
        </w:rPr>
        <w:t xml:space="preserve"> vzorcev zloženk v skladu s tehničnimi specifikacijami:</w:t>
      </w:r>
    </w:p>
    <w:p w14:paraId="74CB208F" w14:textId="50DFF796" w:rsidR="00456552" w:rsidRPr="006979A6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kartonsko zloženko dimenzije </w:t>
      </w:r>
      <w:r>
        <w:rPr>
          <w:rFonts w:cs="Arial"/>
          <w:b w:val="0"/>
          <w:sz w:val="20"/>
          <w:lang w:val="sl-SI"/>
        </w:rPr>
        <w:t>25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25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95</w:t>
      </w:r>
      <w:r w:rsidRPr="006979A6">
        <w:rPr>
          <w:rFonts w:cs="Arial"/>
          <w:b w:val="0"/>
          <w:sz w:val="20"/>
          <w:lang w:val="sl-SI"/>
        </w:rPr>
        <w:t xml:space="preserve"> mm, karton </w:t>
      </w:r>
      <w:r w:rsidRPr="000D438C">
        <w:rPr>
          <w:rFonts w:cs="Arial"/>
          <w:b w:val="0"/>
          <w:sz w:val="20"/>
          <w:lang w:val="sl-SI"/>
        </w:rPr>
        <w:t>G</w:t>
      </w:r>
      <w:r>
        <w:rPr>
          <w:rFonts w:cs="Arial"/>
          <w:b w:val="0"/>
          <w:sz w:val="20"/>
          <w:lang w:val="sl-SI"/>
        </w:rPr>
        <w:t xml:space="preserve">Z/C2S,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40</w:t>
      </w:r>
      <w:r w:rsidRPr="000D438C">
        <w:rPr>
          <w:rFonts w:cs="Arial"/>
          <w:b w:val="0"/>
          <w:sz w:val="20"/>
          <w:lang w:val="sl-SI"/>
        </w:rPr>
        <w:t>0</w:t>
      </w:r>
      <w:r>
        <w:rPr>
          <w:rFonts w:cs="Arial"/>
          <w:b w:val="0"/>
          <w:sz w:val="20"/>
          <w:lang w:val="sl-SI"/>
        </w:rPr>
        <w:t xml:space="preserve">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6979A6">
        <w:rPr>
          <w:rFonts w:cs="Arial"/>
          <w:b w:val="0"/>
          <w:sz w:val="20"/>
          <w:lang w:val="sl-SI"/>
        </w:rPr>
        <w:t xml:space="preserve">, dno-pokrov enako, </w:t>
      </w:r>
      <w:proofErr w:type="spellStart"/>
      <w:r>
        <w:rPr>
          <w:rFonts w:cs="Arial"/>
          <w:b w:val="0"/>
          <w:sz w:val="20"/>
          <w:lang w:val="sl-SI"/>
        </w:rPr>
        <w:t>plastifikacija</w:t>
      </w:r>
      <w:proofErr w:type="spellEnd"/>
      <w:r>
        <w:rPr>
          <w:rFonts w:cs="Arial"/>
          <w:b w:val="0"/>
          <w:sz w:val="20"/>
          <w:lang w:val="sl-SI"/>
        </w:rPr>
        <w:t xml:space="preserve"> mat, </w:t>
      </w:r>
      <w:r w:rsidRPr="006979A6">
        <w:rPr>
          <w:rFonts w:cs="Arial"/>
          <w:b w:val="0"/>
          <w:sz w:val="20"/>
          <w:lang w:val="sl-SI"/>
        </w:rPr>
        <w:t>toplotni tisk folije</w:t>
      </w:r>
      <w:r>
        <w:rPr>
          <w:rFonts w:cs="Arial"/>
          <w:b w:val="0"/>
          <w:sz w:val="20"/>
          <w:lang w:val="sl-SI"/>
        </w:rPr>
        <w:t>, dvostranski tisk, izsek</w:t>
      </w:r>
      <w:r w:rsidRPr="006979A6"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iCs/>
          <w:color w:val="0070C0"/>
          <w:sz w:val="20"/>
          <w:lang w:val="sl-SI"/>
        </w:rPr>
        <w:t>1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 w:rsidRPr="001211B5">
        <w:rPr>
          <w:rFonts w:cs="Arial"/>
          <w:b w:val="0"/>
          <w:i/>
          <w:iCs/>
          <w:sz w:val="20"/>
          <w:lang w:val="sl-SI"/>
        </w:rPr>
        <w:t>;</w:t>
      </w:r>
    </w:p>
    <w:p w14:paraId="2FAD0FF3" w14:textId="75EC804C" w:rsidR="00456552" w:rsidRPr="005274EC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kartonsko zloženko dimenzije 35 mm x 35 mm x 32 mm, karton </w:t>
      </w:r>
      <w:r w:rsidRPr="000D438C">
        <w:rPr>
          <w:rFonts w:cs="Arial"/>
          <w:b w:val="0"/>
          <w:sz w:val="20"/>
          <w:lang w:val="sl-SI"/>
        </w:rPr>
        <w:t>GC1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sz w:val="20"/>
          <w:lang w:val="sl-SI"/>
        </w:rPr>
        <w:t>2</w:t>
      </w:r>
      <w:r>
        <w:rPr>
          <w:rFonts w:cs="Arial"/>
          <w:b w:val="0"/>
          <w:sz w:val="20"/>
          <w:lang w:val="sl-SI"/>
        </w:rPr>
        <w:t>5</w:t>
      </w:r>
      <w:r w:rsidRPr="000D438C">
        <w:rPr>
          <w:rFonts w:cs="Arial"/>
          <w:b w:val="0"/>
          <w:sz w:val="20"/>
          <w:lang w:val="sl-SI"/>
        </w:rPr>
        <w:t>0</w:t>
      </w:r>
      <w:r>
        <w:rPr>
          <w:rFonts w:cs="Arial"/>
          <w:b w:val="0"/>
          <w:sz w:val="20"/>
          <w:lang w:val="sl-SI"/>
        </w:rPr>
        <w:t xml:space="preserve">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0D438C">
        <w:rPr>
          <w:rFonts w:cs="Arial"/>
          <w:b w:val="0"/>
          <w:sz w:val="20"/>
          <w:lang w:val="sl-SI"/>
        </w:rPr>
        <w:t xml:space="preserve">, </w:t>
      </w:r>
      <w:r w:rsidRPr="006979A6">
        <w:rPr>
          <w:rFonts w:cs="Arial"/>
          <w:b w:val="0"/>
          <w:sz w:val="20"/>
          <w:lang w:val="sl-SI"/>
        </w:rPr>
        <w:t xml:space="preserve">dno-pokrov enako, </w:t>
      </w:r>
      <w:proofErr w:type="spellStart"/>
      <w:r w:rsidRPr="006979A6">
        <w:rPr>
          <w:rFonts w:cs="Arial"/>
          <w:b w:val="0"/>
          <w:sz w:val="20"/>
          <w:lang w:val="sl-SI"/>
        </w:rPr>
        <w:t>plastifikacija</w:t>
      </w:r>
      <w:proofErr w:type="spellEnd"/>
      <w:r w:rsidRPr="006979A6">
        <w:rPr>
          <w:rFonts w:cs="Arial"/>
          <w:b w:val="0"/>
          <w:sz w:val="20"/>
          <w:lang w:val="sl-SI"/>
        </w:rPr>
        <w:t xml:space="preserve"> </w:t>
      </w:r>
      <w:r>
        <w:rPr>
          <w:rFonts w:cs="Arial"/>
          <w:b w:val="0"/>
          <w:sz w:val="20"/>
          <w:lang w:val="sl-SI"/>
        </w:rPr>
        <w:t>mat, toplotni tisk folije</w:t>
      </w:r>
      <w:r w:rsidRPr="006979A6"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color w:val="0070C0"/>
          <w:sz w:val="20"/>
          <w:lang w:val="sl-SI"/>
        </w:rPr>
        <w:t>(</w:t>
      </w:r>
      <w:r>
        <w:rPr>
          <w:rFonts w:cs="Arial"/>
          <w:b w:val="0"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color w:val="0070C0"/>
          <w:sz w:val="20"/>
          <w:lang w:val="sl-SI"/>
        </w:rPr>
        <w:t>3</w:t>
      </w:r>
      <w:r w:rsidRPr="000D438C">
        <w:rPr>
          <w:rFonts w:cs="Arial"/>
          <w:b w:val="0"/>
          <w:i/>
          <w:color w:val="0070C0"/>
          <w:sz w:val="20"/>
          <w:lang w:val="sl-SI"/>
        </w:rPr>
        <w:t>)</w:t>
      </w:r>
      <w:r w:rsidRPr="001211B5">
        <w:rPr>
          <w:rFonts w:cs="Arial"/>
          <w:b w:val="0"/>
          <w:i/>
          <w:sz w:val="20"/>
          <w:lang w:val="sl-SI"/>
        </w:rPr>
        <w:t>;</w:t>
      </w:r>
    </w:p>
    <w:p w14:paraId="1D49BCD0" w14:textId="7B585EE7" w:rsidR="00456552" w:rsidRPr="00A06273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kartonsko zloženko dimenzije 49 mm x 49 mm x</w:t>
      </w:r>
      <w:r>
        <w:rPr>
          <w:rFonts w:cs="Arial"/>
          <w:b w:val="0"/>
          <w:strike/>
          <w:color w:val="FF0000"/>
          <w:sz w:val="20"/>
          <w:lang w:val="sl-SI"/>
        </w:rPr>
        <w:t xml:space="preserve"> </w:t>
      </w:r>
      <w:r>
        <w:rPr>
          <w:rFonts w:cs="Arial"/>
          <w:b w:val="0"/>
          <w:sz w:val="20"/>
          <w:lang w:val="sl-SI"/>
        </w:rPr>
        <w:t xml:space="preserve">89 </w:t>
      </w:r>
      <w:r w:rsidRPr="006979A6">
        <w:rPr>
          <w:rFonts w:cs="Arial"/>
          <w:b w:val="0"/>
          <w:sz w:val="20"/>
          <w:lang w:val="sl-SI"/>
        </w:rPr>
        <w:t xml:space="preserve">mm, </w:t>
      </w:r>
      <w:r w:rsidRPr="000D438C">
        <w:rPr>
          <w:rFonts w:cs="Arial"/>
          <w:b w:val="0"/>
          <w:sz w:val="20"/>
          <w:lang w:val="sl-SI"/>
        </w:rPr>
        <w:t>karton GC1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sz w:val="20"/>
          <w:lang w:val="sl-SI"/>
        </w:rPr>
        <w:t>2</w:t>
      </w:r>
      <w:r>
        <w:rPr>
          <w:rFonts w:cs="Arial"/>
          <w:b w:val="0"/>
          <w:sz w:val="20"/>
          <w:lang w:val="sl-SI"/>
        </w:rPr>
        <w:t>95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0D438C">
        <w:rPr>
          <w:rFonts w:cs="Arial"/>
          <w:b w:val="0"/>
          <w:sz w:val="20"/>
          <w:lang w:val="sl-SI"/>
        </w:rPr>
        <w:t xml:space="preserve">, </w:t>
      </w:r>
      <w:r w:rsidRPr="006979A6">
        <w:rPr>
          <w:rFonts w:cs="Arial"/>
          <w:b w:val="0"/>
          <w:sz w:val="20"/>
          <w:lang w:val="sl-SI"/>
        </w:rPr>
        <w:t xml:space="preserve">dno-pokrov enako, </w:t>
      </w:r>
      <w:proofErr w:type="spellStart"/>
      <w:r w:rsidRPr="006979A6">
        <w:rPr>
          <w:rFonts w:cs="Arial"/>
          <w:b w:val="0"/>
          <w:sz w:val="20"/>
          <w:lang w:val="sl-SI"/>
        </w:rPr>
        <w:t>plastifikacija</w:t>
      </w:r>
      <w:proofErr w:type="spellEnd"/>
      <w:r w:rsidRPr="006979A6">
        <w:rPr>
          <w:rFonts w:cs="Arial"/>
          <w:b w:val="0"/>
          <w:sz w:val="20"/>
          <w:lang w:val="sl-SI"/>
        </w:rPr>
        <w:t xml:space="preserve"> mat</w:t>
      </w:r>
      <w:r>
        <w:rPr>
          <w:rFonts w:cs="Arial"/>
          <w:b w:val="0"/>
          <w:sz w:val="20"/>
          <w:lang w:val="sl-SI"/>
        </w:rPr>
        <w:t xml:space="preserve"> –</w:t>
      </w:r>
      <w:r w:rsidRPr="006979A6">
        <w:rPr>
          <w:rFonts w:cs="Arial"/>
          <w:b w:val="0"/>
          <w:sz w:val="20"/>
          <w:lang w:val="sl-SI"/>
        </w:rPr>
        <w:t xml:space="preserve"> </w:t>
      </w:r>
      <w:proofErr w:type="spellStart"/>
      <w:r w:rsidRPr="006979A6">
        <w:rPr>
          <w:rFonts w:cs="Arial"/>
          <w:b w:val="0"/>
          <w:sz w:val="20"/>
          <w:lang w:val="sl-SI"/>
        </w:rPr>
        <w:t>soft</w:t>
      </w:r>
      <w:proofErr w:type="spellEnd"/>
      <w:r>
        <w:rPr>
          <w:rFonts w:cs="Arial"/>
          <w:b w:val="0"/>
          <w:sz w:val="20"/>
          <w:lang w:val="sl-SI"/>
        </w:rPr>
        <w:t>, toplotni tisk folije</w:t>
      </w:r>
      <w:r w:rsidRPr="006979A6">
        <w:rPr>
          <w:rFonts w:cs="Arial"/>
          <w:b w:val="0"/>
          <w:i/>
          <w:sz w:val="20"/>
          <w:lang w:val="sl-SI"/>
        </w:rPr>
        <w:t xml:space="preserve">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. št.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 16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>
        <w:rPr>
          <w:rFonts w:cs="Arial"/>
          <w:b w:val="0"/>
          <w:i/>
          <w:iCs/>
          <w:sz w:val="20"/>
          <w:lang w:val="sl-SI"/>
        </w:rPr>
        <w:t>;</w:t>
      </w:r>
    </w:p>
    <w:p w14:paraId="30DD41BE" w14:textId="5709C754" w:rsidR="00456552" w:rsidRPr="00A06273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kartonsko zloženko dimenzije </w:t>
      </w:r>
      <w:r>
        <w:rPr>
          <w:rFonts w:cs="Arial"/>
          <w:b w:val="0"/>
          <w:sz w:val="20"/>
          <w:lang w:val="sl-SI"/>
        </w:rPr>
        <w:t>40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40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67</w:t>
      </w:r>
      <w:r w:rsidRPr="006979A6">
        <w:rPr>
          <w:rFonts w:cs="Arial"/>
          <w:b w:val="0"/>
          <w:sz w:val="20"/>
          <w:lang w:val="sl-SI"/>
        </w:rPr>
        <w:t xml:space="preserve"> mm, karton GC2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sz w:val="20"/>
          <w:lang w:val="sl-SI"/>
        </w:rPr>
        <w:t>2</w:t>
      </w:r>
      <w:r>
        <w:rPr>
          <w:rFonts w:cs="Arial"/>
          <w:b w:val="0"/>
          <w:sz w:val="20"/>
          <w:lang w:val="sl-SI"/>
        </w:rPr>
        <w:t>75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6979A6">
        <w:rPr>
          <w:rFonts w:cs="Arial"/>
          <w:b w:val="0"/>
          <w:sz w:val="20"/>
          <w:lang w:val="sl-SI"/>
        </w:rPr>
        <w:t xml:space="preserve">, dno-pokrov enako, </w:t>
      </w:r>
      <w:r>
        <w:rPr>
          <w:rFonts w:cs="Arial"/>
          <w:b w:val="0"/>
          <w:sz w:val="20"/>
          <w:lang w:val="sl-SI"/>
        </w:rPr>
        <w:t xml:space="preserve">lakirano, </w:t>
      </w:r>
      <w:r w:rsidRPr="006979A6">
        <w:rPr>
          <w:rFonts w:cs="Arial"/>
          <w:b w:val="0"/>
          <w:sz w:val="20"/>
          <w:lang w:val="sl-SI"/>
        </w:rPr>
        <w:t>Brail</w:t>
      </w:r>
      <w:r>
        <w:rPr>
          <w:rFonts w:cs="Arial"/>
          <w:b w:val="0"/>
          <w:sz w:val="20"/>
          <w:lang w:val="sl-SI"/>
        </w:rPr>
        <w:t>l</w:t>
      </w:r>
      <w:r w:rsidRPr="006979A6">
        <w:rPr>
          <w:rFonts w:cs="Arial"/>
          <w:b w:val="0"/>
          <w:sz w:val="20"/>
          <w:lang w:val="sl-SI"/>
        </w:rPr>
        <w:t>ova pisava</w:t>
      </w:r>
      <w:r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iCs/>
          <w:color w:val="0070C0"/>
          <w:sz w:val="20"/>
          <w:lang w:val="sl-SI"/>
        </w:rPr>
        <w:t>41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 w:rsidRPr="000D438C">
        <w:rPr>
          <w:rFonts w:cs="Arial"/>
          <w:b w:val="0"/>
          <w:i/>
          <w:iCs/>
          <w:sz w:val="20"/>
          <w:lang w:val="sl-SI"/>
        </w:rPr>
        <w:t>;</w:t>
      </w:r>
    </w:p>
    <w:p w14:paraId="332FE91F" w14:textId="7E5B489A" w:rsidR="00456552" w:rsidRPr="00A06273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kartonsko zloženko dimenzije 5</w:t>
      </w:r>
      <w:r>
        <w:rPr>
          <w:rFonts w:cs="Arial"/>
          <w:b w:val="0"/>
          <w:sz w:val="20"/>
          <w:lang w:val="sl-SI"/>
        </w:rPr>
        <w:t>7</w:t>
      </w:r>
      <w:r w:rsidRPr="006979A6">
        <w:rPr>
          <w:rFonts w:cs="Arial"/>
          <w:b w:val="0"/>
          <w:sz w:val="20"/>
          <w:lang w:val="sl-SI"/>
        </w:rPr>
        <w:t xml:space="preserve"> mm x 5</w:t>
      </w:r>
      <w:r>
        <w:rPr>
          <w:rFonts w:cs="Arial"/>
          <w:b w:val="0"/>
          <w:sz w:val="20"/>
          <w:lang w:val="sl-SI"/>
        </w:rPr>
        <w:t>7</w:t>
      </w:r>
      <w:r w:rsidRPr="006979A6">
        <w:rPr>
          <w:rFonts w:cs="Arial"/>
          <w:b w:val="0"/>
          <w:sz w:val="20"/>
          <w:lang w:val="sl-SI"/>
        </w:rPr>
        <w:t xml:space="preserve"> mm x 138 mm, karton GC2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30</w:t>
      </w:r>
      <w:r w:rsidRPr="000D438C">
        <w:rPr>
          <w:rFonts w:cs="Arial"/>
          <w:b w:val="0"/>
          <w:sz w:val="20"/>
          <w:lang w:val="sl-SI"/>
        </w:rPr>
        <w:t>0</w:t>
      </w:r>
      <w:r>
        <w:rPr>
          <w:rFonts w:cs="Arial"/>
          <w:b w:val="0"/>
          <w:sz w:val="20"/>
          <w:lang w:val="sl-SI"/>
        </w:rPr>
        <w:t xml:space="preserve">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6979A6">
        <w:rPr>
          <w:rFonts w:cs="Arial"/>
          <w:b w:val="0"/>
          <w:sz w:val="20"/>
          <w:lang w:val="sl-SI"/>
        </w:rPr>
        <w:t xml:space="preserve">, sestavljeno dno, lakirano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iCs/>
          <w:color w:val="0070C0"/>
          <w:sz w:val="20"/>
          <w:lang w:val="sl-SI"/>
        </w:rPr>
        <w:t>67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>
        <w:rPr>
          <w:rFonts w:cs="Arial"/>
          <w:b w:val="0"/>
          <w:i/>
          <w:iCs/>
          <w:sz w:val="20"/>
          <w:lang w:val="sl-SI"/>
        </w:rPr>
        <w:t>;</w:t>
      </w:r>
    </w:p>
    <w:p w14:paraId="500F0E98" w14:textId="3EB91529" w:rsidR="00456552" w:rsidRPr="005274EC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kartonsko zloženko dimenzije </w:t>
      </w:r>
      <w:r>
        <w:rPr>
          <w:rFonts w:cs="Arial"/>
          <w:b w:val="0"/>
          <w:sz w:val="20"/>
          <w:lang w:val="sl-SI"/>
        </w:rPr>
        <w:t>90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70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160</w:t>
      </w:r>
      <w:r w:rsidRPr="006979A6">
        <w:rPr>
          <w:rFonts w:cs="Arial"/>
          <w:b w:val="0"/>
          <w:sz w:val="20"/>
          <w:lang w:val="sl-SI"/>
        </w:rPr>
        <w:t xml:space="preserve"> mm, </w:t>
      </w:r>
      <w:r w:rsidRPr="000D438C">
        <w:rPr>
          <w:rFonts w:cs="Arial"/>
          <w:b w:val="0"/>
          <w:sz w:val="20"/>
          <w:lang w:val="sl-SI"/>
        </w:rPr>
        <w:t>karton GC1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325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0D438C">
        <w:rPr>
          <w:rFonts w:cs="Arial"/>
          <w:b w:val="0"/>
          <w:sz w:val="20"/>
          <w:lang w:val="sl-SI"/>
        </w:rPr>
        <w:t xml:space="preserve">, </w:t>
      </w:r>
      <w:r w:rsidRPr="006979A6">
        <w:rPr>
          <w:rFonts w:cs="Arial"/>
          <w:b w:val="0"/>
          <w:sz w:val="20"/>
          <w:lang w:val="sl-SI"/>
        </w:rPr>
        <w:t xml:space="preserve">sestavljeno dno, </w:t>
      </w:r>
      <w:r>
        <w:rPr>
          <w:rFonts w:cs="Arial"/>
          <w:b w:val="0"/>
          <w:sz w:val="20"/>
          <w:lang w:val="sl-SI"/>
        </w:rPr>
        <w:t>lakirano</w:t>
      </w:r>
      <w:r w:rsidRPr="006979A6">
        <w:rPr>
          <w:rFonts w:cs="Arial"/>
          <w:b w:val="0"/>
          <w:i/>
          <w:sz w:val="20"/>
          <w:lang w:val="sl-SI"/>
        </w:rPr>
        <w:t xml:space="preserve">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iCs/>
          <w:color w:val="0070C0"/>
          <w:sz w:val="20"/>
          <w:lang w:val="sl-SI"/>
        </w:rPr>
        <w:t>77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>
        <w:rPr>
          <w:rFonts w:cs="Arial"/>
          <w:b w:val="0"/>
          <w:i/>
          <w:iCs/>
          <w:sz w:val="20"/>
          <w:lang w:val="sl-SI"/>
        </w:rPr>
        <w:t>.</w:t>
      </w:r>
    </w:p>
    <w:p w14:paraId="13418CB1" w14:textId="77777777" w:rsidR="00456552" w:rsidRPr="00456552" w:rsidRDefault="00456552" w:rsidP="00456552">
      <w:pPr>
        <w:jc w:val="both"/>
        <w:rPr>
          <w:b/>
        </w:rPr>
      </w:pPr>
    </w:p>
    <w:p w14:paraId="7E09117D" w14:textId="73F884BE" w:rsidR="00456552" w:rsidRPr="00456552" w:rsidRDefault="00456552" w:rsidP="00456552">
      <w:pPr>
        <w:pStyle w:val="Odstavekseznama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i/>
          <w:iCs/>
        </w:rPr>
        <w:t>P</w:t>
      </w:r>
      <w:r w:rsidRPr="00456552">
        <w:rPr>
          <w:rFonts w:ascii="Arial" w:hAnsi="Arial" w:cs="Arial"/>
          <w:i/>
          <w:iCs/>
        </w:rPr>
        <w:t>onudnik mora</w:t>
      </w:r>
      <w:r>
        <w:rPr>
          <w:rFonts w:ascii="Arial" w:hAnsi="Arial" w:cs="Arial"/>
          <w:i/>
          <w:iCs/>
        </w:rPr>
        <w:t xml:space="preserve"> vzorce</w:t>
      </w:r>
      <w:r w:rsidRPr="00456552">
        <w:rPr>
          <w:rFonts w:ascii="Arial" w:hAnsi="Arial" w:cs="Arial"/>
          <w:i/>
          <w:iCs/>
        </w:rPr>
        <w:t xml:space="preserve"> izdelati sam</w:t>
      </w:r>
      <w:r>
        <w:rPr>
          <w:rFonts w:ascii="Arial" w:hAnsi="Arial" w:cs="Arial"/>
          <w:i/>
          <w:iCs/>
        </w:rPr>
        <w:t>.</w:t>
      </w:r>
      <w:r w:rsidRPr="0045655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L</w:t>
      </w:r>
      <w:r w:rsidRPr="00456552">
        <w:rPr>
          <w:rFonts w:ascii="Arial" w:hAnsi="Arial" w:cs="Arial"/>
          <w:i/>
          <w:iCs/>
        </w:rPr>
        <w:t xml:space="preserve">ahko so </w:t>
      </w:r>
      <w:proofErr w:type="spellStart"/>
      <w:r w:rsidRPr="00456552">
        <w:rPr>
          <w:rFonts w:ascii="Arial" w:hAnsi="Arial" w:cs="Arial"/>
          <w:i/>
          <w:iCs/>
        </w:rPr>
        <w:t>nepotiskani</w:t>
      </w:r>
      <w:proofErr w:type="spellEnd"/>
      <w:r w:rsidR="001211B5">
        <w:rPr>
          <w:rFonts w:ascii="Arial" w:hAnsi="Arial" w:cs="Arial"/>
          <w:i/>
          <w:iCs/>
        </w:rPr>
        <w:t>.</w:t>
      </w:r>
    </w:p>
    <w:p w14:paraId="52622020" w14:textId="77777777" w:rsidR="00096B8E" w:rsidRPr="00401CD9" w:rsidRDefault="00096B8E" w:rsidP="00096B8E">
      <w:pPr>
        <w:jc w:val="both"/>
        <w:rPr>
          <w:b/>
          <w:strike/>
          <w:highlight w:val="cyan"/>
        </w:rPr>
      </w:pPr>
    </w:p>
    <w:p w14:paraId="19774F35" w14:textId="77777777" w:rsidR="00096B8E" w:rsidRDefault="00096B8E" w:rsidP="00096B8E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E761F7">
        <w:rPr>
          <w:rFonts w:ascii="Arial" w:hAnsi="Arial" w:cs="Arial"/>
          <w:b/>
        </w:rPr>
        <w:t>certifikate v skladu s tehničnimi specifikacijami in</w:t>
      </w:r>
    </w:p>
    <w:p w14:paraId="11266718" w14:textId="77777777" w:rsidR="00096B8E" w:rsidRPr="00E761F7" w:rsidRDefault="00096B8E" w:rsidP="00096B8E">
      <w:pPr>
        <w:pStyle w:val="Odstavekseznama"/>
        <w:jc w:val="both"/>
        <w:rPr>
          <w:rFonts w:ascii="Arial" w:hAnsi="Arial" w:cs="Arial"/>
          <w:b/>
        </w:rPr>
      </w:pPr>
    </w:p>
    <w:p w14:paraId="094DB819" w14:textId="6C84B273" w:rsidR="00096B8E" w:rsidRPr="008D21EA" w:rsidRDefault="00096B8E" w:rsidP="00096B8E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8D21EA">
        <w:rPr>
          <w:rFonts w:ascii="Arial" w:hAnsi="Arial" w:cs="Arial"/>
          <w:b/>
        </w:rPr>
        <w:t>nekaj</w:t>
      </w:r>
      <w:r w:rsidR="004F2659" w:rsidRPr="008D21EA">
        <w:rPr>
          <w:rFonts w:ascii="Arial" w:hAnsi="Arial" w:cs="Arial"/>
          <w:b/>
        </w:rPr>
        <w:t xml:space="preserve"> </w:t>
      </w:r>
      <w:r w:rsidRPr="008D21EA">
        <w:rPr>
          <w:rFonts w:ascii="Arial" w:hAnsi="Arial" w:cs="Arial"/>
          <w:b/>
        </w:rPr>
        <w:t xml:space="preserve">vzorcev </w:t>
      </w:r>
      <w:r w:rsidR="004F2659" w:rsidRPr="008D21EA">
        <w:rPr>
          <w:rFonts w:ascii="Arial" w:hAnsi="Arial" w:cs="Arial"/>
          <w:b/>
        </w:rPr>
        <w:t xml:space="preserve">zloženk </w:t>
      </w:r>
      <w:r w:rsidRPr="008D21EA">
        <w:rPr>
          <w:rFonts w:ascii="Arial" w:hAnsi="Arial" w:cs="Arial"/>
          <w:b/>
        </w:rPr>
        <w:t xml:space="preserve">iz serijske proizvodnje, </w:t>
      </w:r>
      <w:r w:rsidR="004F2659" w:rsidRPr="008D21EA">
        <w:rPr>
          <w:rFonts w:ascii="Arial" w:hAnsi="Arial" w:cs="Arial"/>
          <w:b/>
        </w:rPr>
        <w:t xml:space="preserve">ki so </w:t>
      </w:r>
      <w:r w:rsidRPr="008D21EA">
        <w:rPr>
          <w:rFonts w:ascii="Arial" w:hAnsi="Arial" w:cs="Arial"/>
          <w:b/>
        </w:rPr>
        <w:t>izdelan</w:t>
      </w:r>
      <w:r w:rsidR="004F2659" w:rsidRPr="008D21EA">
        <w:rPr>
          <w:rFonts w:ascii="Arial" w:hAnsi="Arial" w:cs="Arial"/>
          <w:b/>
        </w:rPr>
        <w:t xml:space="preserve">i </w:t>
      </w:r>
      <w:r w:rsidRPr="008D21EA">
        <w:rPr>
          <w:rFonts w:ascii="Arial" w:hAnsi="Arial" w:cs="Arial"/>
          <w:b/>
        </w:rPr>
        <w:t>iz zahtevanih materialov.</w:t>
      </w:r>
    </w:p>
    <w:p w14:paraId="059C494A" w14:textId="77777777" w:rsidR="00096B8E" w:rsidRPr="003A04AD" w:rsidRDefault="00096B8E" w:rsidP="00096B8E">
      <w:pPr>
        <w:pStyle w:val="Odstavekseznama"/>
        <w:rPr>
          <w:rFonts w:ascii="Arial" w:hAnsi="Arial" w:cs="Arial"/>
          <w:b/>
        </w:rPr>
      </w:pPr>
    </w:p>
    <w:p w14:paraId="57B443D2" w14:textId="77777777" w:rsidR="00096B8E" w:rsidRDefault="00096B8E" w:rsidP="00096B8E">
      <w:pPr>
        <w:jc w:val="both"/>
      </w:pPr>
    </w:p>
    <w:p w14:paraId="399AA203" w14:textId="3006456A" w:rsidR="00096B8E" w:rsidRDefault="00096B8E" w:rsidP="00096B8E">
      <w:pPr>
        <w:jc w:val="both"/>
        <w:rPr>
          <w:rFonts w:eastAsia="Times New Roman"/>
        </w:rPr>
      </w:pPr>
      <w:r w:rsidRPr="00E761F7">
        <w:t xml:space="preserve">Ta izjava in </w:t>
      </w:r>
      <w:r w:rsidR="00456552">
        <w:t>priloženi vzorci so</w:t>
      </w:r>
      <w:r w:rsidRPr="00E761F7">
        <w:t xml:space="preserve"> sestavni del in priloga ponudbe, s katero se prijavljamo na </w:t>
      </w:r>
      <w:r>
        <w:t xml:space="preserve">javno </w:t>
      </w:r>
      <w:r w:rsidRPr="00E761F7">
        <w:t>naročilo za izdelavo in dobavo kartonskih zloženk za izdelke Galenskega laboratorija</w:t>
      </w:r>
      <w:r>
        <w:t xml:space="preserve"> Lekarn</w:t>
      </w:r>
      <w:r w:rsidR="00456552">
        <w:t>e</w:t>
      </w:r>
      <w:r>
        <w:t xml:space="preserve"> Ljubljana.</w:t>
      </w:r>
    </w:p>
    <w:p w14:paraId="12ACDB90" w14:textId="77777777" w:rsidR="00096B8E" w:rsidRDefault="00096B8E" w:rsidP="00096B8E">
      <w:pPr>
        <w:jc w:val="right"/>
      </w:pPr>
    </w:p>
    <w:p w14:paraId="38FD3BA7" w14:textId="77777777" w:rsidR="00096B8E" w:rsidRDefault="00096B8E" w:rsidP="00096B8E">
      <w:pPr>
        <w:jc w:val="right"/>
      </w:pPr>
    </w:p>
    <w:p w14:paraId="7C4614F1" w14:textId="0C6FD2F8" w:rsidR="00096B8E" w:rsidRPr="006705AC" w:rsidRDefault="00096B8E" w:rsidP="00096B8E">
      <w:pPr>
        <w:jc w:val="right"/>
      </w:pPr>
      <w:r w:rsidRPr="006705AC">
        <w:t>Žig in podpis odgovorne osebe ponudnika:</w:t>
      </w:r>
    </w:p>
    <w:p w14:paraId="1F0AC204" w14:textId="77777777" w:rsidR="00096B8E" w:rsidRDefault="00096B8E" w:rsidP="00096B8E">
      <w:r>
        <w:t xml:space="preserve"> </w:t>
      </w:r>
    </w:p>
    <w:p w14:paraId="76D40BD0" w14:textId="77777777" w:rsidR="00096B8E" w:rsidRDefault="00096B8E" w:rsidP="00096B8E"/>
    <w:p w14:paraId="279E692C" w14:textId="7AC1C5F4" w:rsidR="00096B8E" w:rsidRDefault="00096B8E" w:rsidP="00096B8E">
      <w:r>
        <w:t xml:space="preserve"> </w:t>
      </w:r>
      <w:r w:rsidRPr="006705AC">
        <w:rPr>
          <w:bCs/>
        </w:rPr>
        <w:t xml:space="preserve">V __________________, dne ________   </w:t>
      </w:r>
      <w:r w:rsidRPr="006705AC">
        <w:t xml:space="preserve">     </w:t>
      </w:r>
      <w:r>
        <w:tab/>
      </w:r>
      <w:r>
        <w:tab/>
        <w:t xml:space="preserve">  </w:t>
      </w:r>
      <w:r w:rsidRPr="006705AC">
        <w:t xml:space="preserve">   </w:t>
      </w:r>
      <w:r>
        <w:t xml:space="preserve">      </w:t>
      </w:r>
      <w:r w:rsidRPr="006705AC">
        <w:t>_______________________________</w:t>
      </w:r>
    </w:p>
    <w:p w14:paraId="1A951361" w14:textId="77777777" w:rsidR="00E81243" w:rsidRDefault="00E81243" w:rsidP="00D43CC3">
      <w:pPr>
        <w:jc w:val="both"/>
      </w:pPr>
    </w:p>
    <w:p w14:paraId="70EBE0C4" w14:textId="77777777" w:rsidR="00E81243" w:rsidRDefault="00E81243" w:rsidP="00D43CC3">
      <w:pPr>
        <w:jc w:val="both"/>
      </w:pPr>
    </w:p>
    <w:p w14:paraId="125664BE" w14:textId="77777777" w:rsidR="00E81243" w:rsidRDefault="00E81243" w:rsidP="00E81243">
      <w:pPr>
        <w:spacing w:line="280" w:lineRule="atLeast"/>
        <w:jc w:val="both"/>
      </w:pPr>
    </w:p>
    <w:p w14:paraId="32C0B918" w14:textId="74C010E7" w:rsidR="00EC5326" w:rsidRPr="00896F82" w:rsidRDefault="00EC5326" w:rsidP="00EC5326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t xml:space="preserve">Obrazec </w:t>
      </w:r>
      <w:r w:rsidR="004F2659">
        <w:rPr>
          <w:color w:val="auto"/>
          <w:sz w:val="20"/>
          <w:szCs w:val="20"/>
        </w:rPr>
        <w:t>6</w:t>
      </w:r>
    </w:p>
    <w:p w14:paraId="6E0EB0EA" w14:textId="2B635CAD" w:rsidR="00F41342" w:rsidRPr="00E26D30" w:rsidRDefault="00F41342" w:rsidP="00F41342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44A5EA82" w14:textId="00F2ECAE" w:rsidR="00F41342" w:rsidRPr="00E26D30" w:rsidRDefault="00F41342" w:rsidP="00F41342">
      <w:r w:rsidRPr="00E26D30">
        <w:t xml:space="preserve">Številka:   </w:t>
      </w:r>
      <w:r w:rsidR="00A362B6">
        <w:t>4219</w:t>
      </w:r>
      <w:r w:rsidR="009E6027">
        <w:t>-3/2025</w:t>
      </w:r>
    </w:p>
    <w:p w14:paraId="2C224D7A" w14:textId="77777777" w:rsidR="00F41342" w:rsidRPr="00E26D30" w:rsidRDefault="00F41342" w:rsidP="00F41342"/>
    <w:p w14:paraId="3B030967" w14:textId="77777777" w:rsidR="00F41342" w:rsidRPr="00E26D30" w:rsidRDefault="00F41342" w:rsidP="00F41342"/>
    <w:p w14:paraId="7E8C8437" w14:textId="77777777" w:rsidR="00F41342" w:rsidRPr="00E26D30" w:rsidRDefault="00F41342" w:rsidP="00F41342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6FB91CFA" w14:textId="77777777" w:rsidR="00F41342" w:rsidRPr="00E26D30" w:rsidRDefault="00F41342" w:rsidP="00F4134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2B998B59" w14:textId="77777777" w:rsidR="00F41342" w:rsidRPr="00E26D30" w:rsidRDefault="00F41342" w:rsidP="00F4134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3C8397CB" w14:textId="77777777" w:rsidR="00F41342" w:rsidRPr="00E26D30" w:rsidRDefault="00F41342" w:rsidP="00F41342">
      <w:pPr>
        <w:jc w:val="both"/>
      </w:pPr>
    </w:p>
    <w:p w14:paraId="1F632502" w14:textId="77777777" w:rsidR="00F41342" w:rsidRPr="00E26D30" w:rsidRDefault="00F41342" w:rsidP="00F41342">
      <w:pPr>
        <w:jc w:val="both"/>
      </w:pPr>
    </w:p>
    <w:p w14:paraId="398F8489" w14:textId="77777777" w:rsidR="00F41342" w:rsidRPr="00E26D30" w:rsidRDefault="00F41342" w:rsidP="00F41342">
      <w:pPr>
        <w:jc w:val="center"/>
        <w:rPr>
          <w:b/>
        </w:rPr>
      </w:pPr>
      <w:r w:rsidRPr="00E26D30">
        <w:rPr>
          <w:b/>
        </w:rPr>
        <w:t xml:space="preserve">SEZNAM OPRAVLJENIH POSLOV </w:t>
      </w:r>
    </w:p>
    <w:p w14:paraId="51DC4832" w14:textId="77777777" w:rsidR="00F41342" w:rsidRPr="00E26D30" w:rsidRDefault="00F41342" w:rsidP="00F41342">
      <w:pPr>
        <w:jc w:val="center"/>
        <w:rPr>
          <w:b/>
        </w:rPr>
      </w:pPr>
    </w:p>
    <w:p w14:paraId="0ACA8A7F" w14:textId="621D2831" w:rsidR="00F41342" w:rsidRPr="00E26D30" w:rsidRDefault="00F41342" w:rsidP="00F41342">
      <w:pPr>
        <w:pStyle w:val="Odstavekseznama"/>
        <w:ind w:left="360"/>
        <w:jc w:val="center"/>
        <w:rPr>
          <w:rFonts w:ascii="Arial" w:hAnsi="Arial" w:cs="Arial"/>
          <w:b/>
        </w:rPr>
      </w:pPr>
      <w:r w:rsidRPr="009D4889">
        <w:rPr>
          <w:rFonts w:ascii="Arial" w:hAnsi="Arial" w:cs="Arial"/>
          <w:b/>
        </w:rPr>
        <w:t xml:space="preserve">s katerim izkazujemo izpolnjevanje pogoja iz </w:t>
      </w:r>
      <w:r w:rsidR="004F2659">
        <w:rPr>
          <w:rFonts w:ascii="Arial" w:hAnsi="Arial" w:cs="Arial"/>
          <w:b/>
        </w:rPr>
        <w:t>19</w:t>
      </w:r>
      <w:r w:rsidR="00C04D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9D4889">
        <w:rPr>
          <w:rFonts w:ascii="Arial" w:hAnsi="Arial" w:cs="Arial"/>
          <w:b/>
        </w:rPr>
        <w:t xml:space="preserve">točke 9. člena Navodil ponudnikom za izdelavo ponudbe </w:t>
      </w:r>
      <w:r w:rsidRPr="00E26D30">
        <w:rPr>
          <w:rFonts w:ascii="Arial" w:hAnsi="Arial" w:cs="Arial"/>
          <w:b/>
        </w:rPr>
        <w:t>št</w:t>
      </w:r>
      <w:r w:rsidRPr="00F14658">
        <w:rPr>
          <w:rFonts w:ascii="Arial" w:hAnsi="Arial" w:cs="Arial"/>
          <w:b/>
        </w:rPr>
        <w:t xml:space="preserve">. </w:t>
      </w:r>
      <w:r w:rsidR="00A362B6">
        <w:rPr>
          <w:rFonts w:ascii="Arial" w:hAnsi="Arial" w:cs="Arial"/>
          <w:b/>
        </w:rPr>
        <w:t>4219</w:t>
      </w:r>
      <w:r w:rsidR="009E6027">
        <w:rPr>
          <w:rFonts w:ascii="Arial" w:hAnsi="Arial" w:cs="Arial"/>
          <w:b/>
        </w:rPr>
        <w:t>-3/2025</w:t>
      </w:r>
      <w:r w:rsidRPr="00F14658">
        <w:rPr>
          <w:rFonts w:ascii="Arial" w:hAnsi="Arial" w:cs="Arial"/>
          <w:b/>
        </w:rPr>
        <w:t xml:space="preserve">, z dne </w:t>
      </w:r>
      <w:r w:rsidR="00FC0C38">
        <w:rPr>
          <w:rFonts w:ascii="Arial" w:hAnsi="Arial" w:cs="Arial"/>
          <w:b/>
        </w:rPr>
        <w:t>12.8.2025</w:t>
      </w:r>
    </w:p>
    <w:p w14:paraId="172FE5EF" w14:textId="77777777" w:rsidR="00F41342" w:rsidRPr="00E26D30" w:rsidRDefault="00F41342" w:rsidP="00F41342">
      <w:pPr>
        <w:pStyle w:val="Odstavekseznama"/>
        <w:ind w:left="360"/>
        <w:jc w:val="center"/>
        <w:rPr>
          <w:rFonts w:ascii="Arial" w:hAnsi="Arial" w:cs="Arial"/>
          <w:b/>
        </w:rPr>
      </w:pPr>
    </w:p>
    <w:p w14:paraId="2394B35B" w14:textId="77777777" w:rsidR="00F41342" w:rsidRPr="00C912A0" w:rsidRDefault="00F41342" w:rsidP="00F41342">
      <w:pPr>
        <w:spacing w:after="120"/>
        <w:jc w:val="both"/>
      </w:pPr>
    </w:p>
    <w:p w14:paraId="7186EAC2" w14:textId="0CA186D4" w:rsidR="008863E4" w:rsidRPr="001211B5" w:rsidRDefault="008863E4" w:rsidP="008863E4">
      <w:pPr>
        <w:pStyle w:val="HTML-oblikovano"/>
        <w:tabs>
          <w:tab w:val="clear" w:pos="916"/>
          <w:tab w:val="left" w:pos="596"/>
        </w:tabs>
        <w:spacing w:after="60"/>
        <w:jc w:val="both"/>
        <w:rPr>
          <w:rFonts w:ascii="Arial" w:hAnsi="Arial" w:cs="Arial"/>
          <w:color w:val="auto"/>
        </w:rPr>
      </w:pPr>
      <w:r w:rsidRPr="008D21EA">
        <w:rPr>
          <w:rFonts w:ascii="Arial" w:hAnsi="Arial" w:cs="Arial"/>
        </w:rPr>
        <w:t>S predložitvijo te izjave in referenčnimi potrdili p</w:t>
      </w:r>
      <w:r w:rsidRPr="008D21EA">
        <w:rPr>
          <w:rFonts w:ascii="Arial" w:hAnsi="Arial" w:cs="Arial"/>
          <w:color w:val="auto"/>
        </w:rPr>
        <w:t xml:space="preserve">otrjujemo, da smo v obdobju od 01.01.2022 do 31.12.2024 </w:t>
      </w:r>
      <w:r w:rsidR="004F2659" w:rsidRPr="008D21EA">
        <w:rPr>
          <w:rFonts w:ascii="Arial" w:hAnsi="Arial" w:cs="Arial"/>
          <w:color w:val="auto"/>
        </w:rPr>
        <w:t xml:space="preserve">izdelali in dobavljali kartonske zloženke, primerljive </w:t>
      </w:r>
      <w:r w:rsidRPr="008D21EA">
        <w:rPr>
          <w:rFonts w:ascii="Arial" w:hAnsi="Arial" w:cs="Arial"/>
          <w:color w:val="auto"/>
        </w:rPr>
        <w:t>predmet</w:t>
      </w:r>
      <w:r w:rsidR="004F2659" w:rsidRPr="008D21EA">
        <w:rPr>
          <w:rFonts w:ascii="Arial" w:hAnsi="Arial" w:cs="Arial"/>
          <w:color w:val="auto"/>
        </w:rPr>
        <w:t>u</w:t>
      </w:r>
      <w:r w:rsidRPr="008D21EA">
        <w:rPr>
          <w:rFonts w:ascii="Arial" w:hAnsi="Arial" w:cs="Arial"/>
          <w:color w:val="auto"/>
        </w:rPr>
        <w:t xml:space="preserve"> tega naročila, vsaj </w:t>
      </w:r>
      <w:r w:rsidR="00E90E29" w:rsidRPr="008D21EA">
        <w:rPr>
          <w:rFonts w:ascii="Arial" w:hAnsi="Arial" w:cs="Arial"/>
          <w:color w:val="auto"/>
        </w:rPr>
        <w:t>z enim</w:t>
      </w:r>
      <w:r w:rsidRPr="008D21EA">
        <w:rPr>
          <w:rFonts w:ascii="Arial" w:hAnsi="Arial" w:cs="Arial"/>
          <w:color w:val="auto"/>
        </w:rPr>
        <w:t xml:space="preserve"> </w:t>
      </w:r>
      <w:r w:rsidR="004F2659" w:rsidRPr="008D21EA">
        <w:rPr>
          <w:rFonts w:ascii="Arial" w:hAnsi="Arial" w:cs="Arial"/>
          <w:color w:val="auto"/>
        </w:rPr>
        <w:t xml:space="preserve">naročnikom v skupni vrednosti najmanj </w:t>
      </w:r>
      <w:r w:rsidR="00314BE0" w:rsidRPr="008D21EA">
        <w:rPr>
          <w:rFonts w:ascii="Arial" w:hAnsi="Arial" w:cs="Arial"/>
          <w:color w:val="auto"/>
        </w:rPr>
        <w:t>1</w:t>
      </w:r>
      <w:r w:rsidR="00BB755A" w:rsidRPr="008D21EA">
        <w:rPr>
          <w:rFonts w:ascii="Arial" w:hAnsi="Arial" w:cs="Arial"/>
          <w:color w:val="auto"/>
        </w:rPr>
        <w:t>50.000,00</w:t>
      </w:r>
      <w:r w:rsidR="008948F2" w:rsidRPr="008D21EA">
        <w:rPr>
          <w:rFonts w:ascii="Arial" w:hAnsi="Arial" w:cs="Arial"/>
          <w:color w:val="auto"/>
        </w:rPr>
        <w:t xml:space="preserve"> </w:t>
      </w:r>
      <w:r w:rsidR="004F2659" w:rsidRPr="008D21EA">
        <w:rPr>
          <w:rFonts w:ascii="Arial" w:hAnsi="Arial" w:cs="Arial"/>
          <w:color w:val="auto"/>
        </w:rPr>
        <w:t>EUR brez DDV</w:t>
      </w:r>
      <w:r w:rsidR="008948F2" w:rsidRPr="008D21EA">
        <w:rPr>
          <w:rFonts w:ascii="Arial" w:hAnsi="Arial" w:cs="Arial"/>
          <w:color w:val="auto"/>
        </w:rPr>
        <w:t xml:space="preserve"> </w:t>
      </w:r>
      <w:r w:rsidR="00314BE0" w:rsidRPr="008D21EA">
        <w:rPr>
          <w:rFonts w:ascii="Arial" w:hAnsi="Arial" w:cs="Arial"/>
          <w:color w:val="auto"/>
        </w:rPr>
        <w:t>v navedenem obdobju.</w:t>
      </w:r>
    </w:p>
    <w:p w14:paraId="23701750" w14:textId="77777777" w:rsidR="00314BE0" w:rsidRPr="001211B5" w:rsidRDefault="00314BE0" w:rsidP="00314BE0">
      <w:pPr>
        <w:pStyle w:val="HTML-oblikovano"/>
        <w:tabs>
          <w:tab w:val="clear" w:pos="916"/>
          <w:tab w:val="left" w:pos="596"/>
        </w:tabs>
        <w:spacing w:after="60"/>
        <w:jc w:val="both"/>
        <w:rPr>
          <w:rFonts w:ascii="Arial" w:hAnsi="Arial" w:cs="Arial"/>
          <w:color w:val="auto"/>
        </w:rPr>
      </w:pPr>
    </w:p>
    <w:p w14:paraId="0DAE12E5" w14:textId="6A1785AC" w:rsidR="00314BE0" w:rsidRPr="001211B5" w:rsidRDefault="00314BE0" w:rsidP="00314BE0">
      <w:pPr>
        <w:pStyle w:val="HTML-oblikovano"/>
        <w:tabs>
          <w:tab w:val="clear" w:pos="916"/>
          <w:tab w:val="left" w:pos="596"/>
        </w:tabs>
        <w:spacing w:after="60"/>
        <w:jc w:val="both"/>
        <w:rPr>
          <w:rFonts w:ascii="Arial" w:hAnsi="Arial" w:cs="Arial"/>
          <w:color w:val="auto"/>
        </w:rPr>
      </w:pPr>
      <w:r w:rsidRPr="001211B5">
        <w:rPr>
          <w:rFonts w:ascii="Arial" w:hAnsi="Arial" w:cs="Arial"/>
          <w:color w:val="auto"/>
        </w:rPr>
        <w:t>Naveden posel je moral ponudnik v okviru navedenega obdobja izvajati najmanj eno leto nepretrgoma, sicer ga naročnik ne bo upošteval.</w:t>
      </w:r>
    </w:p>
    <w:p w14:paraId="36CEF4FD" w14:textId="77777777" w:rsidR="008B413E" w:rsidRDefault="008B413E" w:rsidP="008B413E">
      <w:pPr>
        <w:jc w:val="both"/>
      </w:pPr>
    </w:p>
    <w:p w14:paraId="3C996FD8" w14:textId="77777777" w:rsidR="008B413E" w:rsidRDefault="008B413E" w:rsidP="008B413E">
      <w:pPr>
        <w:spacing w:after="120"/>
        <w:jc w:val="both"/>
      </w:pPr>
      <w:r w:rsidRPr="00E26D30">
        <w:t xml:space="preserve">Seznam izvedenih </w:t>
      </w:r>
      <w:r>
        <w:t>poslov</w:t>
      </w:r>
      <w:r w:rsidRPr="00E26D30"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552"/>
        <w:gridCol w:w="2268"/>
        <w:gridCol w:w="2126"/>
      </w:tblGrid>
      <w:tr w:rsidR="004F2659" w:rsidRPr="00E26D30" w14:paraId="1D532FC9" w14:textId="77777777" w:rsidTr="00314BE0">
        <w:trPr>
          <w:tblHeader/>
        </w:trPr>
        <w:tc>
          <w:tcPr>
            <w:tcW w:w="2263" w:type="dxa"/>
            <w:vAlign w:val="center"/>
          </w:tcPr>
          <w:p w14:paraId="74636C6B" w14:textId="77777777" w:rsidR="004F2659" w:rsidRPr="00B50A48" w:rsidRDefault="004F2659" w:rsidP="004F2659">
            <w:pPr>
              <w:jc w:val="center"/>
            </w:pPr>
            <w:r w:rsidRPr="00B50A48">
              <w:t xml:space="preserve">Obdobje opravljanja storitev </w:t>
            </w:r>
          </w:p>
          <w:p w14:paraId="47D504A5" w14:textId="25433198" w:rsidR="004F2659" w:rsidRPr="00B50A48" w:rsidRDefault="004F2659" w:rsidP="004F2659">
            <w:pPr>
              <w:jc w:val="center"/>
            </w:pPr>
            <w:r w:rsidRPr="00B50A48">
              <w:t>(datum od – do)</w:t>
            </w:r>
          </w:p>
        </w:tc>
        <w:tc>
          <w:tcPr>
            <w:tcW w:w="2552" w:type="dxa"/>
            <w:vAlign w:val="center"/>
          </w:tcPr>
          <w:p w14:paraId="2EB8D2BD" w14:textId="5D1A2A89" w:rsidR="004F2659" w:rsidRPr="00B50A48" w:rsidRDefault="004F2659" w:rsidP="004F2659">
            <w:pPr>
              <w:jc w:val="center"/>
            </w:pPr>
            <w:bookmarkStart w:id="0" w:name="_Hlk80868623"/>
            <w:r w:rsidRPr="00B50A48">
              <w:t xml:space="preserve">Naziv </w:t>
            </w:r>
            <w:r>
              <w:t>naročnika</w:t>
            </w:r>
          </w:p>
        </w:tc>
        <w:tc>
          <w:tcPr>
            <w:tcW w:w="2268" w:type="dxa"/>
            <w:vAlign w:val="center"/>
          </w:tcPr>
          <w:p w14:paraId="03796977" w14:textId="7C7D7FFD" w:rsidR="004F2659" w:rsidRPr="00B50A48" w:rsidRDefault="004F2659" w:rsidP="004F2659">
            <w:pPr>
              <w:jc w:val="center"/>
            </w:pPr>
            <w:r w:rsidRPr="00B50A48">
              <w:t>Predmet dobav</w:t>
            </w:r>
          </w:p>
        </w:tc>
        <w:tc>
          <w:tcPr>
            <w:tcW w:w="2126" w:type="dxa"/>
            <w:vAlign w:val="center"/>
          </w:tcPr>
          <w:p w14:paraId="63CFB4AC" w14:textId="5402AE82" w:rsidR="004F2659" w:rsidRPr="00B50A48" w:rsidRDefault="004F2659" w:rsidP="004F2659">
            <w:pPr>
              <w:jc w:val="center"/>
            </w:pPr>
            <w:r w:rsidRPr="00B50A48">
              <w:t xml:space="preserve">Vrednost v EUR brez DDV </w:t>
            </w:r>
          </w:p>
        </w:tc>
      </w:tr>
      <w:tr w:rsidR="004F2659" w:rsidRPr="00E26D30" w14:paraId="32D3AEA6" w14:textId="77777777" w:rsidTr="00314BE0">
        <w:trPr>
          <w:trHeight w:val="1142"/>
        </w:trPr>
        <w:tc>
          <w:tcPr>
            <w:tcW w:w="2263" w:type="dxa"/>
            <w:vAlign w:val="center"/>
          </w:tcPr>
          <w:p w14:paraId="3178909A" w14:textId="77777777" w:rsidR="004F2659" w:rsidRPr="00E26D30" w:rsidRDefault="004F2659" w:rsidP="004F2659">
            <w:pPr>
              <w:jc w:val="center"/>
            </w:pPr>
          </w:p>
        </w:tc>
        <w:bookmarkEnd w:id="0"/>
        <w:tc>
          <w:tcPr>
            <w:tcW w:w="2552" w:type="dxa"/>
            <w:vAlign w:val="center"/>
          </w:tcPr>
          <w:p w14:paraId="1B5CFFDF" w14:textId="2D79E9EC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9D0DD49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CC61A1A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678E4B62" w14:textId="77777777" w:rsidTr="00314BE0">
        <w:trPr>
          <w:trHeight w:val="1142"/>
        </w:trPr>
        <w:tc>
          <w:tcPr>
            <w:tcW w:w="2263" w:type="dxa"/>
            <w:vAlign w:val="center"/>
          </w:tcPr>
          <w:p w14:paraId="12544840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DDFD803" w14:textId="2C075932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F6EF6C2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EFD3A22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39B22F8A" w14:textId="77777777" w:rsidTr="00314BE0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6F46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DA1F" w14:textId="57D620C1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CA33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F8CB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272B158F" w14:textId="77777777" w:rsidTr="00314BE0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4E2C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8FBD" w14:textId="1CF5C9CD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E787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03C8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1E9EFEC0" w14:textId="77777777" w:rsidTr="00314BE0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9F64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E365" w14:textId="18216A75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685E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AD59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71B7F7B3" w14:textId="77777777" w:rsidTr="00314BE0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6642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D8DA" w14:textId="26626CDD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F984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FA05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</w:tbl>
    <w:p w14:paraId="6274FAD8" w14:textId="77777777" w:rsidR="00F41342" w:rsidRDefault="00F41342" w:rsidP="00F41342">
      <w:pPr>
        <w:jc w:val="both"/>
      </w:pPr>
    </w:p>
    <w:p w14:paraId="3CC81240" w14:textId="77777777" w:rsidR="00F41342" w:rsidRPr="0081524F" w:rsidRDefault="00F41342" w:rsidP="00F41342">
      <w:pPr>
        <w:spacing w:before="120" w:after="180"/>
        <w:ind w:right="-170"/>
        <w:jc w:val="both"/>
      </w:pPr>
      <w:r w:rsidRPr="00F219F8">
        <w:t>Izpolnjevanje referenčnega pogoja mora ponudnik izkazati sam, s partnerjem v skupni ponudbi pa le, če bo slednji tudi dejansko izvedel predmet tega naročila.</w:t>
      </w:r>
      <w:r w:rsidRPr="00E4277A">
        <w:t xml:space="preserve"> </w:t>
      </w:r>
    </w:p>
    <w:p w14:paraId="6270FCA9" w14:textId="55613471" w:rsidR="00F41342" w:rsidRPr="00E26D30" w:rsidRDefault="00F41342" w:rsidP="00F41342">
      <w:pPr>
        <w:spacing w:before="120" w:after="180"/>
        <w:ind w:right="-170"/>
        <w:jc w:val="both"/>
      </w:pPr>
      <w:r w:rsidRPr="00E4277A">
        <w:t>Ponudnik mora za vsak v seznamu obrazc</w:t>
      </w:r>
      <w:r>
        <w:t xml:space="preserve">a </w:t>
      </w:r>
      <w:r w:rsidRPr="00E4277A">
        <w:t xml:space="preserve">št. </w:t>
      </w:r>
      <w:r w:rsidR="004F2659">
        <w:t>6</w:t>
      </w:r>
      <w:r w:rsidRPr="00E4277A">
        <w:t xml:space="preserve"> naveden posel v ponudbi predložiti s strani naročnika posla potrjeno referenco, sicer referenca ne bo upoštevana pri ocenjevanju ponudb.</w:t>
      </w:r>
      <w:r w:rsidRPr="00E26D30">
        <w:t xml:space="preserve"> </w:t>
      </w:r>
    </w:p>
    <w:p w14:paraId="2399D050" w14:textId="77777777" w:rsidR="00F41342" w:rsidRPr="00B20B26" w:rsidRDefault="00F41342" w:rsidP="00F41342">
      <w:pPr>
        <w:spacing w:before="120" w:after="180"/>
        <w:ind w:right="-170"/>
        <w:jc w:val="both"/>
      </w:pPr>
      <w:r w:rsidRPr="00B20B26">
        <w:t xml:space="preserve">Naročnik, ki potrdi referenčno potrdilo o izvedbi del je tretja (pravna) oseba, kar pomeni, da navedenega potrdila ne more potrditi ponudnik sam sebi oz. drugemu sodelujočemu v njegovi ponudbi. </w:t>
      </w:r>
    </w:p>
    <w:p w14:paraId="5ED95CA3" w14:textId="77777777" w:rsidR="00F41342" w:rsidRDefault="00F41342" w:rsidP="00F41342">
      <w:pPr>
        <w:spacing w:before="120" w:after="180"/>
        <w:ind w:right="-170"/>
        <w:jc w:val="both"/>
      </w:pPr>
      <w:r w:rsidRPr="00F554BF">
        <w:t>Naročnik si pridržuje pravico, da od ponudnika zahteva predložitev dokazil (npr. pogodbe, računi, potrdila bank o plačanih računih, specifikacije opravljenih storitev). V kolikor iz dokazil ne bo mogoče ugotoviti, da so bila referenčni posli dejansko izvedeni, bo ponudbo izločil kot nedopustno.</w:t>
      </w:r>
    </w:p>
    <w:p w14:paraId="53C3AF4E" w14:textId="77777777" w:rsidR="00F41342" w:rsidRDefault="00F41342" w:rsidP="00F41342">
      <w:pPr>
        <w:spacing w:before="120" w:after="180"/>
        <w:ind w:right="-170"/>
        <w:jc w:val="both"/>
      </w:pPr>
      <w:r w:rsidRPr="00E26D30">
        <w:t xml:space="preserve">Naročnik bo kot ustrezne upošteval samo tiste reference, ki bodo izkazovale, da je ponudnik posel opravil v skladu s pogodbenimi določili. </w:t>
      </w:r>
    </w:p>
    <w:p w14:paraId="1529383A" w14:textId="77777777" w:rsidR="00F41342" w:rsidRDefault="00F41342" w:rsidP="008B413E">
      <w:pPr>
        <w:spacing w:after="120"/>
        <w:ind w:right="-170"/>
        <w:jc w:val="both"/>
      </w:pPr>
      <w:r w:rsidRPr="00E26D30">
        <w:t>Naročnik si pridržuje pravico, da pri naročnikih storitev preveri reference ponudnika</w:t>
      </w:r>
      <w:r>
        <w:t>.</w:t>
      </w:r>
    </w:p>
    <w:p w14:paraId="695ECA55" w14:textId="045FA927" w:rsidR="00F41342" w:rsidRPr="00E26D30" w:rsidRDefault="00F41342" w:rsidP="00F41342">
      <w:pPr>
        <w:jc w:val="both"/>
      </w:pPr>
      <w:r w:rsidRPr="00C220BB">
        <w:t xml:space="preserve">Ponudnik mora na obrazcu </w:t>
      </w:r>
      <w:r>
        <w:rPr>
          <w:i/>
          <w:iCs/>
        </w:rPr>
        <w:t xml:space="preserve">Priloga k obrazcu </w:t>
      </w:r>
      <w:r w:rsidR="004F2659">
        <w:rPr>
          <w:i/>
          <w:iCs/>
        </w:rPr>
        <w:t xml:space="preserve">6 </w:t>
      </w:r>
      <w:r w:rsidRPr="00C220BB">
        <w:t>vpisati veljavne in dosegljive kontaktne podatke naročnika storitve, pri kateri lahko naročnik Lekarna Ljubljana preveri referenco. V primeru, da reference ne bo mogoče preveriti oz. da se potrjevalec reference ne odzove na preverjanje reference, le-ta ne bo upoštevana</w:t>
      </w:r>
      <w:r>
        <w:t>.</w:t>
      </w:r>
    </w:p>
    <w:p w14:paraId="748500BB" w14:textId="77777777" w:rsidR="00F41342" w:rsidRDefault="00F41342" w:rsidP="00F41342"/>
    <w:p w14:paraId="3E91EFB8" w14:textId="77777777" w:rsidR="00F41342" w:rsidRPr="00E26D30" w:rsidRDefault="00F41342" w:rsidP="00F41342"/>
    <w:p w14:paraId="7FA63CC2" w14:textId="14115B45" w:rsidR="00F41342" w:rsidRDefault="00F41342" w:rsidP="00F41342">
      <w:pPr>
        <w:jc w:val="both"/>
      </w:pPr>
      <w:r w:rsidRPr="00E26D30">
        <w:t xml:space="preserve">Ta seznam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F2659">
        <w:t xml:space="preserve"> Lekarne Ljubljana.</w:t>
      </w:r>
    </w:p>
    <w:p w14:paraId="2775D34B" w14:textId="77777777" w:rsidR="00F41342" w:rsidRDefault="00F41342" w:rsidP="00F41342">
      <w:pPr>
        <w:jc w:val="both"/>
      </w:pPr>
    </w:p>
    <w:p w14:paraId="1667278C" w14:textId="77777777" w:rsidR="008863E4" w:rsidRDefault="008863E4" w:rsidP="00F41342">
      <w:pPr>
        <w:jc w:val="both"/>
      </w:pPr>
    </w:p>
    <w:p w14:paraId="0CE344BA" w14:textId="77777777" w:rsidR="008B413E" w:rsidRDefault="008B413E" w:rsidP="00F41342">
      <w:pPr>
        <w:jc w:val="both"/>
      </w:pPr>
    </w:p>
    <w:p w14:paraId="6E379E9D" w14:textId="77777777" w:rsidR="00F41342" w:rsidRDefault="00F41342" w:rsidP="00F41342">
      <w:pPr>
        <w:jc w:val="both"/>
      </w:pPr>
    </w:p>
    <w:p w14:paraId="66CCD9FB" w14:textId="77777777" w:rsidR="00F41342" w:rsidRPr="00E26D30" w:rsidRDefault="00F41342" w:rsidP="00F41342">
      <w:r w:rsidRPr="0006506A">
        <w:t>V __________________, dne _____________</w:t>
      </w:r>
    </w:p>
    <w:p w14:paraId="5BD35038" w14:textId="77777777" w:rsidR="00F41342" w:rsidRPr="00E26D30" w:rsidRDefault="00F41342" w:rsidP="00F41342">
      <w:pPr>
        <w:ind w:left="5103"/>
      </w:pPr>
      <w:r w:rsidRPr="00E26D30">
        <w:t>Žig in podpis odgovorne osebe ponudnika:</w:t>
      </w:r>
    </w:p>
    <w:p w14:paraId="54B94C9C" w14:textId="77777777" w:rsidR="00F41342" w:rsidRPr="00E26D30" w:rsidRDefault="00F41342" w:rsidP="00F41342">
      <w:pPr>
        <w:ind w:left="5103"/>
      </w:pPr>
    </w:p>
    <w:p w14:paraId="63BCD576" w14:textId="77777777" w:rsidR="00F41342" w:rsidRPr="00E26D30" w:rsidRDefault="00F41342" w:rsidP="00F41342">
      <w:pPr>
        <w:ind w:left="4395" w:firstLine="708"/>
        <w:jc w:val="both"/>
      </w:pPr>
      <w:r w:rsidRPr="00E26D30">
        <w:t>__________________________________</w:t>
      </w:r>
    </w:p>
    <w:p w14:paraId="5E55F312" w14:textId="77777777" w:rsidR="00F41342" w:rsidRPr="00E26D30" w:rsidRDefault="00F41342" w:rsidP="00F41342">
      <w:pPr>
        <w:jc w:val="both"/>
      </w:pPr>
    </w:p>
    <w:p w14:paraId="225AE643" w14:textId="77777777" w:rsidR="00F41342" w:rsidRDefault="00F41342" w:rsidP="00F41342">
      <w:pPr>
        <w:pStyle w:val="Naslov3"/>
        <w:rPr>
          <w:u w:val="none"/>
        </w:rPr>
      </w:pPr>
      <w:r>
        <w:rPr>
          <w:u w:val="none"/>
        </w:rPr>
        <w:br w:type="page"/>
      </w:r>
    </w:p>
    <w:p w14:paraId="074DB3CB" w14:textId="7CD59FAF" w:rsidR="00DF54C2" w:rsidRPr="0066075C" w:rsidRDefault="00DF54C2" w:rsidP="0066075C">
      <w:pPr>
        <w:pStyle w:val="Naslov3"/>
        <w:jc w:val="right"/>
        <w:rPr>
          <w:color w:val="auto"/>
          <w:sz w:val="20"/>
          <w:szCs w:val="20"/>
        </w:rPr>
      </w:pPr>
      <w:r w:rsidRPr="0066075C">
        <w:rPr>
          <w:color w:val="auto"/>
          <w:sz w:val="20"/>
          <w:szCs w:val="20"/>
        </w:rPr>
        <w:lastRenderedPageBreak/>
        <w:t xml:space="preserve">Priloga k obrazcu </w:t>
      </w:r>
      <w:r w:rsidR="004F2659">
        <w:rPr>
          <w:color w:val="auto"/>
          <w:sz w:val="20"/>
          <w:szCs w:val="20"/>
        </w:rPr>
        <w:t>6</w:t>
      </w:r>
    </w:p>
    <w:p w14:paraId="174B0FC1" w14:textId="3355DB11" w:rsidR="0066075C" w:rsidRPr="00E26D30" w:rsidRDefault="0066075C" w:rsidP="0066075C">
      <w:pPr>
        <w:rPr>
          <w:bCs/>
          <w:u w:val="single"/>
        </w:rPr>
      </w:pPr>
      <w:r w:rsidRPr="00E26D30">
        <w:t xml:space="preserve">Ljubljana,  </w:t>
      </w:r>
      <w:r w:rsidR="00FC0C38">
        <w:t>12.8.2025</w:t>
      </w:r>
    </w:p>
    <w:p w14:paraId="35A826AC" w14:textId="58573168" w:rsidR="0066075C" w:rsidRPr="00E26D30" w:rsidRDefault="0066075C" w:rsidP="0066075C">
      <w:r w:rsidRPr="00E26D30">
        <w:t xml:space="preserve">Številka:   </w:t>
      </w:r>
      <w:r w:rsidR="00A362B6">
        <w:t>4219</w:t>
      </w:r>
      <w:r w:rsidR="009E6027">
        <w:t>-3/2025</w:t>
      </w:r>
    </w:p>
    <w:p w14:paraId="0EE059DF" w14:textId="77777777" w:rsidR="0066075C" w:rsidRPr="00E26D30" w:rsidRDefault="0066075C" w:rsidP="0066075C"/>
    <w:p w14:paraId="4FE47B21" w14:textId="77777777" w:rsidR="0066075C" w:rsidRPr="00E26D30" w:rsidRDefault="0066075C" w:rsidP="0066075C"/>
    <w:p w14:paraId="5B91CBF5" w14:textId="77777777" w:rsidR="00517B51" w:rsidRPr="00E26D30" w:rsidRDefault="00517B51" w:rsidP="00517B51">
      <w:pPr>
        <w:spacing w:line="360" w:lineRule="auto"/>
      </w:pPr>
      <w:r w:rsidRPr="00E26D30">
        <w:t>Izdajatelj potrdila:</w:t>
      </w:r>
      <w:r w:rsidRPr="00E26D30">
        <w:tab/>
        <w:t>_________________________________________________________</w:t>
      </w:r>
    </w:p>
    <w:p w14:paraId="034A6C52" w14:textId="77777777" w:rsidR="00517B51" w:rsidRPr="00E26D30" w:rsidRDefault="00517B51" w:rsidP="00517B51">
      <w:pPr>
        <w:spacing w:line="360" w:lineRule="auto"/>
      </w:pPr>
      <w:r w:rsidRPr="00E26D30">
        <w:tab/>
      </w:r>
      <w:r>
        <w:tab/>
      </w:r>
      <w:r>
        <w:tab/>
      </w:r>
      <w:r w:rsidRPr="00E26D30">
        <w:t>_________________________________________________________</w:t>
      </w:r>
    </w:p>
    <w:p w14:paraId="592A31FF" w14:textId="77777777" w:rsidR="00517B51" w:rsidRPr="00E26D30" w:rsidRDefault="00517B51" w:rsidP="00517B51">
      <w:pPr>
        <w:spacing w:line="360" w:lineRule="auto"/>
        <w:jc w:val="both"/>
        <w:rPr>
          <w:highlight w:val="yellow"/>
        </w:rPr>
      </w:pPr>
    </w:p>
    <w:p w14:paraId="41E53FF4" w14:textId="77777777" w:rsidR="004F2659" w:rsidRDefault="004F2659" w:rsidP="004F2659">
      <w:pPr>
        <w:widowControl/>
        <w:rPr>
          <w:rFonts w:eastAsia="Times New Roman"/>
          <w:b/>
        </w:rPr>
      </w:pPr>
    </w:p>
    <w:p w14:paraId="12D351D4" w14:textId="77777777" w:rsidR="004F2659" w:rsidRPr="00562631" w:rsidRDefault="004F2659" w:rsidP="004F2659">
      <w:pPr>
        <w:widowControl/>
        <w:rPr>
          <w:rFonts w:eastAsia="Times New Roman"/>
          <w:b/>
        </w:rPr>
      </w:pPr>
      <w:r w:rsidRPr="00562631">
        <w:rPr>
          <w:rFonts w:eastAsia="Times New Roman"/>
          <w:b/>
        </w:rPr>
        <w:t>POTRDILO O OPRAVLJENIH STORITVAH</w:t>
      </w:r>
    </w:p>
    <w:p w14:paraId="4FF6F1DB" w14:textId="77777777" w:rsidR="004F2659" w:rsidRPr="00562631" w:rsidRDefault="004F2659" w:rsidP="004F2659">
      <w:pPr>
        <w:widowControl/>
        <w:rPr>
          <w:rFonts w:eastAsia="Times New Roman"/>
        </w:rPr>
      </w:pPr>
    </w:p>
    <w:p w14:paraId="4FA92F1B" w14:textId="77777777" w:rsidR="004F2659" w:rsidRPr="004F2659" w:rsidRDefault="004F2659" w:rsidP="004F2659">
      <w:pPr>
        <w:widowControl/>
        <w:spacing w:after="120"/>
        <w:jc w:val="both"/>
        <w:rPr>
          <w:rFonts w:eastAsia="Times New Roman"/>
        </w:rPr>
      </w:pPr>
      <w:r w:rsidRPr="004F2659">
        <w:rPr>
          <w:rFonts w:eastAsia="Times New Roman"/>
        </w:rPr>
        <w:t>Potrjujemo, da je podjetje: ____________________________________________________________</w:t>
      </w:r>
    </w:p>
    <w:p w14:paraId="288102C4" w14:textId="140FF721" w:rsidR="004F2659" w:rsidRDefault="004F2659" w:rsidP="004F2659">
      <w:pPr>
        <w:jc w:val="both"/>
      </w:pPr>
      <w:r w:rsidRPr="004F2659">
        <w:t>za nas, kot naročnika izdelovalo in dobavljalo kartonske zloženke, primerljive predmetu tega naročila.</w:t>
      </w:r>
    </w:p>
    <w:p w14:paraId="4789D1DB" w14:textId="77777777" w:rsidR="004F2659" w:rsidRPr="005675CD" w:rsidRDefault="004F2659" w:rsidP="004F2659">
      <w:pPr>
        <w:jc w:val="both"/>
        <w:rPr>
          <w:rFonts w:ascii="Verdana" w:eastAsia="Times New Roman" w:hAnsi="Verdana" w:cs="Times New Roman"/>
        </w:rPr>
      </w:pPr>
    </w:p>
    <w:tbl>
      <w:tblPr>
        <w:tblStyle w:val="Tabelamrea3"/>
        <w:tblW w:w="8926" w:type="dxa"/>
        <w:jc w:val="center"/>
        <w:tblLook w:val="04A0" w:firstRow="1" w:lastRow="0" w:firstColumn="1" w:lastColumn="0" w:noHBand="0" w:noVBand="1"/>
      </w:tblPr>
      <w:tblGrid>
        <w:gridCol w:w="2273"/>
        <w:gridCol w:w="4243"/>
        <w:gridCol w:w="2410"/>
      </w:tblGrid>
      <w:tr w:rsidR="004F2659" w:rsidRPr="000352B3" w14:paraId="1DA66388" w14:textId="77777777" w:rsidTr="004F2659">
        <w:trPr>
          <w:trHeight w:val="287"/>
          <w:jc w:val="center"/>
        </w:trPr>
        <w:tc>
          <w:tcPr>
            <w:tcW w:w="2273" w:type="dxa"/>
            <w:vAlign w:val="center"/>
          </w:tcPr>
          <w:p w14:paraId="7853D884" w14:textId="77777777" w:rsidR="004F2659" w:rsidRPr="000352B3" w:rsidRDefault="004F2659" w:rsidP="00593829">
            <w:pPr>
              <w:widowControl/>
              <w:spacing w:after="60"/>
              <w:rPr>
                <w:sz w:val="18"/>
                <w:szCs w:val="18"/>
              </w:rPr>
            </w:pPr>
            <w:r w:rsidRPr="000352B3">
              <w:rPr>
                <w:sz w:val="18"/>
                <w:szCs w:val="18"/>
              </w:rPr>
              <w:t xml:space="preserve">Datum začetka </w:t>
            </w:r>
            <w:r w:rsidRPr="000352B3">
              <w:rPr>
                <w:smallCaps/>
                <w:sz w:val="18"/>
                <w:szCs w:val="18"/>
              </w:rPr>
              <w:t>(</w:t>
            </w:r>
            <w:proofErr w:type="spellStart"/>
            <w:r w:rsidRPr="000352B3">
              <w:rPr>
                <w:smallCaps/>
                <w:sz w:val="18"/>
                <w:szCs w:val="18"/>
              </w:rPr>
              <w:t>dd</w:t>
            </w:r>
            <w:proofErr w:type="spellEnd"/>
            <w:r w:rsidRPr="000352B3">
              <w:rPr>
                <w:smallCaps/>
                <w:sz w:val="18"/>
                <w:szCs w:val="18"/>
              </w:rPr>
              <w:t>/mm/</w:t>
            </w:r>
            <w:proofErr w:type="spellStart"/>
            <w:r w:rsidRPr="000352B3">
              <w:rPr>
                <w:smallCaps/>
                <w:sz w:val="18"/>
                <w:szCs w:val="18"/>
              </w:rPr>
              <w:t>ll</w:t>
            </w:r>
            <w:proofErr w:type="spellEnd"/>
            <w:r w:rsidRPr="000352B3">
              <w:rPr>
                <w:smallCaps/>
                <w:sz w:val="18"/>
                <w:szCs w:val="18"/>
              </w:rPr>
              <w:t>) /</w:t>
            </w:r>
            <w:r w:rsidRPr="000352B3">
              <w:rPr>
                <w:sz w:val="18"/>
                <w:szCs w:val="18"/>
              </w:rPr>
              <w:t xml:space="preserve"> </w:t>
            </w:r>
          </w:p>
          <w:p w14:paraId="43A62C73" w14:textId="77777777" w:rsidR="004F2659" w:rsidRPr="000352B3" w:rsidRDefault="004F2659" w:rsidP="00593829">
            <w:pPr>
              <w:widowControl/>
              <w:rPr>
                <w:sz w:val="18"/>
                <w:szCs w:val="18"/>
              </w:rPr>
            </w:pPr>
            <w:r w:rsidRPr="000352B3">
              <w:rPr>
                <w:sz w:val="18"/>
                <w:szCs w:val="18"/>
              </w:rPr>
              <w:t xml:space="preserve">končanja posla </w:t>
            </w:r>
            <w:r w:rsidRPr="000352B3">
              <w:rPr>
                <w:smallCaps/>
                <w:sz w:val="18"/>
                <w:szCs w:val="18"/>
              </w:rPr>
              <w:t>(</w:t>
            </w:r>
            <w:proofErr w:type="spellStart"/>
            <w:r w:rsidRPr="000352B3">
              <w:rPr>
                <w:smallCaps/>
                <w:sz w:val="18"/>
                <w:szCs w:val="18"/>
              </w:rPr>
              <w:t>dd</w:t>
            </w:r>
            <w:proofErr w:type="spellEnd"/>
            <w:r w:rsidRPr="000352B3">
              <w:rPr>
                <w:smallCaps/>
                <w:sz w:val="18"/>
                <w:szCs w:val="18"/>
              </w:rPr>
              <w:t>/mm/</w:t>
            </w:r>
            <w:proofErr w:type="spellStart"/>
            <w:r w:rsidRPr="000352B3">
              <w:rPr>
                <w:smallCaps/>
                <w:sz w:val="18"/>
                <w:szCs w:val="18"/>
              </w:rPr>
              <w:t>ll</w:t>
            </w:r>
            <w:proofErr w:type="spellEnd"/>
            <w:r w:rsidRPr="000352B3">
              <w:rPr>
                <w:smallCaps/>
                <w:sz w:val="18"/>
                <w:szCs w:val="18"/>
              </w:rPr>
              <w:t>)</w:t>
            </w:r>
          </w:p>
        </w:tc>
        <w:tc>
          <w:tcPr>
            <w:tcW w:w="4243" w:type="dxa"/>
            <w:vAlign w:val="center"/>
          </w:tcPr>
          <w:p w14:paraId="59041237" w14:textId="77777777" w:rsidR="004F2659" w:rsidRPr="000352B3" w:rsidRDefault="004F2659" w:rsidP="0059382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Predmet dobave</w:t>
            </w:r>
          </w:p>
        </w:tc>
        <w:tc>
          <w:tcPr>
            <w:tcW w:w="2410" w:type="dxa"/>
            <w:vAlign w:val="center"/>
          </w:tcPr>
          <w:p w14:paraId="0C3BAB0A" w14:textId="77777777" w:rsidR="004F2659" w:rsidRPr="000352B3" w:rsidRDefault="004F2659" w:rsidP="00593829">
            <w:pPr>
              <w:widowControl/>
              <w:jc w:val="center"/>
              <w:rPr>
                <w:sz w:val="18"/>
                <w:szCs w:val="18"/>
              </w:rPr>
            </w:pPr>
            <w:r w:rsidRPr="000352B3">
              <w:rPr>
                <w:sz w:val="18"/>
                <w:szCs w:val="18"/>
              </w:rPr>
              <w:t xml:space="preserve">Vrednost </w:t>
            </w:r>
          </w:p>
          <w:p w14:paraId="681D570D" w14:textId="77777777" w:rsidR="004F2659" w:rsidRPr="000352B3" w:rsidRDefault="004F2659" w:rsidP="00593829">
            <w:pPr>
              <w:widowControl/>
              <w:jc w:val="center"/>
              <w:rPr>
                <w:sz w:val="18"/>
                <w:szCs w:val="18"/>
              </w:rPr>
            </w:pPr>
            <w:r w:rsidRPr="000352B3">
              <w:rPr>
                <w:sz w:val="18"/>
                <w:szCs w:val="18"/>
              </w:rPr>
              <w:t>v EUR brez DDV</w:t>
            </w:r>
          </w:p>
        </w:tc>
      </w:tr>
      <w:tr w:rsidR="004F2659" w:rsidRPr="006A26F3" w14:paraId="14DB498A" w14:textId="77777777" w:rsidTr="004F2659">
        <w:trPr>
          <w:trHeight w:val="678"/>
          <w:jc w:val="center"/>
        </w:trPr>
        <w:tc>
          <w:tcPr>
            <w:tcW w:w="2273" w:type="dxa"/>
          </w:tcPr>
          <w:p w14:paraId="13452210" w14:textId="77777777" w:rsidR="004F2659" w:rsidRPr="006A26F3" w:rsidRDefault="004F2659" w:rsidP="00593829">
            <w:pPr>
              <w:spacing w:before="120" w:line="360" w:lineRule="auto"/>
              <w:rPr>
                <w:sz w:val="18"/>
                <w:szCs w:val="18"/>
              </w:rPr>
            </w:pPr>
            <w:r w:rsidRPr="006A26F3">
              <w:rPr>
                <w:sz w:val="18"/>
                <w:szCs w:val="18"/>
              </w:rPr>
              <w:t>od: ___________</w:t>
            </w:r>
          </w:p>
          <w:p w14:paraId="5E38887E" w14:textId="77777777" w:rsidR="004F2659" w:rsidRPr="006A26F3" w:rsidRDefault="004F2659" w:rsidP="00593829">
            <w:pPr>
              <w:widowControl/>
              <w:spacing w:before="120" w:line="360" w:lineRule="auto"/>
              <w:rPr>
                <w:sz w:val="18"/>
                <w:szCs w:val="18"/>
              </w:rPr>
            </w:pPr>
            <w:r w:rsidRPr="006A26F3">
              <w:rPr>
                <w:sz w:val="18"/>
                <w:szCs w:val="18"/>
              </w:rPr>
              <w:t>do:____________</w:t>
            </w:r>
          </w:p>
        </w:tc>
        <w:tc>
          <w:tcPr>
            <w:tcW w:w="4243" w:type="dxa"/>
          </w:tcPr>
          <w:p w14:paraId="39D92AF5" w14:textId="77777777" w:rsidR="004F2659" w:rsidRPr="006A26F3" w:rsidRDefault="004F2659" w:rsidP="00593829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5B51C308" w14:textId="77777777" w:rsidR="004F2659" w:rsidRPr="006A26F3" w:rsidRDefault="004F2659" w:rsidP="00593829">
            <w:pPr>
              <w:widowControl/>
              <w:rPr>
                <w:sz w:val="18"/>
                <w:szCs w:val="18"/>
              </w:rPr>
            </w:pPr>
          </w:p>
        </w:tc>
      </w:tr>
    </w:tbl>
    <w:p w14:paraId="1C5115DD" w14:textId="77777777" w:rsidR="004F2659" w:rsidRDefault="004F2659" w:rsidP="004F2659">
      <w:pPr>
        <w:widowControl/>
        <w:rPr>
          <w:rFonts w:eastAsia="Times New Roman"/>
        </w:rPr>
      </w:pPr>
    </w:p>
    <w:p w14:paraId="6DC0844B" w14:textId="77777777" w:rsidR="004F2659" w:rsidRPr="00562631" w:rsidRDefault="004F2659" w:rsidP="004F2659">
      <w:pPr>
        <w:widowControl/>
        <w:rPr>
          <w:rFonts w:eastAsia="Times New Roman"/>
        </w:rPr>
      </w:pPr>
      <w:r>
        <w:rPr>
          <w:rFonts w:eastAsia="Times New Roman"/>
        </w:rPr>
        <w:t xml:space="preserve">Dela so </w:t>
      </w:r>
      <w:r w:rsidRPr="00562631">
        <w:rPr>
          <w:rFonts w:eastAsia="Times New Roman"/>
        </w:rPr>
        <w:t>bil</w:t>
      </w:r>
      <w:r>
        <w:rPr>
          <w:rFonts w:eastAsia="Times New Roman"/>
        </w:rPr>
        <w:t>a izvedena</w:t>
      </w:r>
      <w:r w:rsidRPr="00562631">
        <w:rPr>
          <w:rFonts w:eastAsia="Times New Roman"/>
        </w:rPr>
        <w:t xml:space="preserve"> v skladu z določili sklenjene pogodbe:</w:t>
      </w:r>
      <w:r w:rsidRPr="00562631">
        <w:rPr>
          <w:rFonts w:eastAsia="Times New Roman"/>
        </w:rPr>
        <w:tab/>
      </w:r>
      <w:r>
        <w:rPr>
          <w:rFonts w:eastAsia="Times New Roman"/>
        </w:rPr>
        <w:t xml:space="preserve">   </w:t>
      </w:r>
      <w:r w:rsidRPr="00562631">
        <w:rPr>
          <w:rFonts w:eastAsia="Times New Roman"/>
          <w:u w:val="single"/>
        </w:rPr>
        <w:t>DA</w:t>
      </w:r>
      <w:r w:rsidRPr="00562631">
        <w:rPr>
          <w:rFonts w:eastAsia="Times New Roman"/>
          <w:u w:val="single"/>
        </w:rPr>
        <w:tab/>
      </w:r>
      <w:r w:rsidRPr="00562631">
        <w:rPr>
          <w:rFonts w:eastAsia="Times New Roman"/>
          <w:u w:val="single"/>
        </w:rPr>
        <w:tab/>
        <w:t>NE</w:t>
      </w:r>
    </w:p>
    <w:p w14:paraId="0DA01641" w14:textId="77777777" w:rsidR="004F2659" w:rsidRPr="009470DB" w:rsidRDefault="004F2659" w:rsidP="004F2659">
      <w:pPr>
        <w:widowControl/>
        <w:rPr>
          <w:rFonts w:eastAsia="Times New Roman"/>
          <w:i/>
        </w:rPr>
      </w:pP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>
        <w:rPr>
          <w:rFonts w:eastAsia="Times New Roman"/>
        </w:rPr>
        <w:t xml:space="preserve">    </w:t>
      </w:r>
      <w:r w:rsidRPr="00BD20FC">
        <w:rPr>
          <w:rFonts w:eastAsia="Times New Roman"/>
          <w:i/>
          <w:sz w:val="18"/>
          <w:szCs w:val="18"/>
        </w:rPr>
        <w:t>(ustrezno obkroži)</w:t>
      </w:r>
    </w:p>
    <w:p w14:paraId="51826965" w14:textId="77777777" w:rsidR="004F2659" w:rsidRPr="00562631" w:rsidRDefault="004F2659" w:rsidP="004F2659">
      <w:pPr>
        <w:widowControl/>
        <w:rPr>
          <w:rFonts w:eastAsia="Times New Roman"/>
        </w:rPr>
      </w:pPr>
    </w:p>
    <w:p w14:paraId="131220DC" w14:textId="77777777" w:rsidR="004F2659" w:rsidRPr="00562631" w:rsidRDefault="004F2659" w:rsidP="004F2659">
      <w:pPr>
        <w:widowControl/>
        <w:rPr>
          <w:rFonts w:eastAsia="Times New Roman"/>
        </w:rPr>
      </w:pPr>
      <w:r w:rsidRPr="00562631">
        <w:rPr>
          <w:rFonts w:eastAsia="Times New Roman"/>
        </w:rPr>
        <w:t>Odgovorna oseba izdajatelja potrdila, pri kateri se lahko dobijo dodatne informacije:</w:t>
      </w:r>
    </w:p>
    <w:p w14:paraId="3983513E" w14:textId="77777777" w:rsidR="004F2659" w:rsidRPr="00562631" w:rsidRDefault="004F2659" w:rsidP="004F2659">
      <w:pPr>
        <w:widowControl/>
        <w:numPr>
          <w:ilvl w:val="0"/>
          <w:numId w:val="10"/>
        </w:numPr>
        <w:spacing w:before="160" w:after="120"/>
        <w:ind w:left="714" w:hanging="357"/>
        <w:rPr>
          <w:rFonts w:eastAsia="Calibri"/>
          <w:lang w:eastAsia="sl-SI"/>
        </w:rPr>
      </w:pPr>
      <w:r w:rsidRPr="00562631">
        <w:rPr>
          <w:rFonts w:eastAsia="Calibri"/>
          <w:lang w:eastAsia="sl-SI"/>
        </w:rPr>
        <w:t>ime in priimek:</w:t>
      </w:r>
      <w:r w:rsidRPr="00562631">
        <w:rPr>
          <w:rFonts w:eastAsia="Calibri"/>
          <w:lang w:eastAsia="sl-SI"/>
        </w:rPr>
        <w:tab/>
        <w:t>______________________________________________</w:t>
      </w:r>
    </w:p>
    <w:p w14:paraId="7DD08FA3" w14:textId="77777777" w:rsidR="004F2659" w:rsidRPr="00562631" w:rsidRDefault="004F2659" w:rsidP="004F2659">
      <w:pPr>
        <w:widowControl/>
        <w:numPr>
          <w:ilvl w:val="0"/>
          <w:numId w:val="10"/>
        </w:numPr>
        <w:spacing w:before="160" w:after="120"/>
        <w:ind w:left="714" w:hanging="357"/>
        <w:rPr>
          <w:rFonts w:eastAsia="Calibri"/>
          <w:lang w:eastAsia="sl-SI"/>
        </w:rPr>
      </w:pPr>
      <w:r w:rsidRPr="00562631">
        <w:rPr>
          <w:rFonts w:eastAsia="Calibri"/>
          <w:lang w:eastAsia="sl-SI"/>
        </w:rPr>
        <w:t>telefon:</w:t>
      </w:r>
      <w:r w:rsidRPr="00562631">
        <w:rPr>
          <w:rFonts w:eastAsia="Calibri"/>
          <w:lang w:eastAsia="sl-SI"/>
        </w:rPr>
        <w:tab/>
        <w:t>______________</w:t>
      </w:r>
    </w:p>
    <w:p w14:paraId="4523516E" w14:textId="77777777" w:rsidR="004F2659" w:rsidRPr="00562631" w:rsidRDefault="004F2659" w:rsidP="004F2659">
      <w:pPr>
        <w:widowControl/>
        <w:numPr>
          <w:ilvl w:val="0"/>
          <w:numId w:val="10"/>
        </w:numPr>
        <w:spacing w:before="160" w:after="120"/>
        <w:ind w:left="714" w:hanging="357"/>
        <w:rPr>
          <w:rFonts w:eastAsia="Calibri"/>
          <w:lang w:eastAsia="sl-SI"/>
        </w:rPr>
      </w:pPr>
      <w:r w:rsidRPr="00562631">
        <w:rPr>
          <w:rFonts w:eastAsia="Calibri"/>
          <w:lang w:eastAsia="sl-SI"/>
        </w:rPr>
        <w:t>e-mail: ______________</w:t>
      </w:r>
    </w:p>
    <w:p w14:paraId="76F7D47B" w14:textId="77777777" w:rsidR="004F2659" w:rsidRPr="003178A5" w:rsidRDefault="004F2659" w:rsidP="004F2659">
      <w:pPr>
        <w:spacing w:line="360" w:lineRule="auto"/>
      </w:pPr>
    </w:p>
    <w:p w14:paraId="1C9F65A0" w14:textId="77777777" w:rsidR="004F2659" w:rsidRPr="003178A5" w:rsidRDefault="004F2659" w:rsidP="004F2659">
      <w:pPr>
        <w:spacing w:line="360" w:lineRule="auto"/>
      </w:pPr>
      <w:r w:rsidRPr="003178A5">
        <w:t>Potrdilo izdajamo na zahtevo izvajalca: ________________________________________________</w:t>
      </w:r>
    </w:p>
    <w:p w14:paraId="2A0A772E" w14:textId="77777777" w:rsidR="004F2659" w:rsidRPr="003178A5" w:rsidRDefault="004F2659" w:rsidP="004F2659">
      <w:pPr>
        <w:spacing w:line="360" w:lineRule="auto"/>
      </w:pPr>
      <w:r w:rsidRPr="003178A5">
        <w:t>_______________________________________________________________________________</w:t>
      </w:r>
    </w:p>
    <w:p w14:paraId="5FF0753E" w14:textId="77777777" w:rsidR="008863E4" w:rsidRPr="00E26D30" w:rsidRDefault="008863E4" w:rsidP="008863E4"/>
    <w:p w14:paraId="26CEC7C2" w14:textId="3C297933" w:rsidR="008863E4" w:rsidRPr="00E26D30" w:rsidRDefault="008863E4" w:rsidP="008863E4">
      <w:pPr>
        <w:jc w:val="both"/>
      </w:pPr>
      <w:r w:rsidRPr="00E26D30">
        <w:t xml:space="preserve">Potrdilo izdajamo za potrebe dokazovanja izpolnjevanja pogojev po javnem naročilu </w:t>
      </w:r>
      <w:r w:rsidR="00872055">
        <w:t>izdelavo in dobavo kartonskih zloženk za izdelke Galenskega laboratorija</w:t>
      </w:r>
      <w:r w:rsidR="004F2659">
        <w:t xml:space="preserve"> Lekarne Ljubljana.</w:t>
      </w:r>
    </w:p>
    <w:p w14:paraId="65D21718" w14:textId="77777777" w:rsidR="008863E4" w:rsidRPr="006F7597" w:rsidRDefault="008863E4" w:rsidP="008863E4"/>
    <w:p w14:paraId="47CCE7B5" w14:textId="77777777" w:rsidR="008863E4" w:rsidRDefault="008863E4" w:rsidP="008863E4">
      <w:r w:rsidRPr="006F7597">
        <w:t>Potrdilo se sme uporabiti izključno za navedeni namen.</w:t>
      </w:r>
    </w:p>
    <w:p w14:paraId="1AE1EB7D" w14:textId="77777777" w:rsidR="008863E4" w:rsidRDefault="008863E4" w:rsidP="008863E4"/>
    <w:p w14:paraId="6813E0FE" w14:textId="77777777" w:rsidR="008863E4" w:rsidRPr="006F7597" w:rsidRDefault="008863E4" w:rsidP="008863E4"/>
    <w:p w14:paraId="5DAB4E28" w14:textId="77777777" w:rsidR="008863E4" w:rsidRPr="00E26D30" w:rsidRDefault="008863E4" w:rsidP="008863E4">
      <w:pPr>
        <w:spacing w:before="240"/>
      </w:pPr>
      <w:r w:rsidRPr="00E26D30">
        <w:t>V _________________, dne _________</w:t>
      </w:r>
      <w:r>
        <w:tab/>
      </w:r>
      <w:r>
        <w:tab/>
        <w:t>__</w:t>
      </w:r>
      <w:r w:rsidRPr="00E26D30">
        <w:t>___________________________________</w:t>
      </w:r>
    </w:p>
    <w:p w14:paraId="0FE2453A" w14:textId="77777777" w:rsidR="008863E4" w:rsidRPr="00E26D30" w:rsidRDefault="008863E4" w:rsidP="008863E4">
      <w:pPr>
        <w:ind w:left="4248" w:firstLine="708"/>
        <w:jc w:val="center"/>
      </w:pPr>
      <w:r w:rsidRPr="00E63624">
        <w:rPr>
          <w:sz w:val="18"/>
          <w:szCs w:val="18"/>
        </w:rPr>
        <w:t>Žig in podpis odgovorne osebe izdajatelja potrdila</w:t>
      </w:r>
      <w:r w:rsidRPr="00B5270B">
        <w:br w:type="page"/>
      </w:r>
    </w:p>
    <w:p w14:paraId="10353955" w14:textId="73B2BCDC" w:rsidR="00235BD8" w:rsidRPr="007102A2" w:rsidRDefault="00235BD8" w:rsidP="00235BD8">
      <w:pPr>
        <w:pStyle w:val="Naslov3"/>
        <w:jc w:val="right"/>
        <w:rPr>
          <w:color w:val="auto"/>
          <w:sz w:val="20"/>
          <w:szCs w:val="20"/>
        </w:rPr>
      </w:pPr>
      <w:r w:rsidRPr="007102A2">
        <w:rPr>
          <w:color w:val="auto"/>
          <w:sz w:val="20"/>
          <w:szCs w:val="20"/>
        </w:rPr>
        <w:lastRenderedPageBreak/>
        <w:t xml:space="preserve">Obrazec </w:t>
      </w:r>
      <w:r w:rsidR="004F2659">
        <w:rPr>
          <w:color w:val="auto"/>
          <w:sz w:val="20"/>
          <w:szCs w:val="20"/>
        </w:rPr>
        <w:t>7</w:t>
      </w:r>
    </w:p>
    <w:p w14:paraId="64E53A2F" w14:textId="4D3DBF02" w:rsidR="00235BD8" w:rsidRPr="00E26D30" w:rsidRDefault="00235BD8" w:rsidP="00235BD8">
      <w:r w:rsidRPr="00E26D30">
        <w:t xml:space="preserve">Ljubljana,  </w:t>
      </w:r>
      <w:r w:rsidR="00FC0C38">
        <w:t>12.8.2025</w:t>
      </w:r>
    </w:p>
    <w:p w14:paraId="48F601C7" w14:textId="7BF0BF40" w:rsidR="00235BD8" w:rsidRPr="00E26D30" w:rsidRDefault="00235BD8" w:rsidP="00235BD8">
      <w:r w:rsidRPr="00E26D30">
        <w:t xml:space="preserve">Številka:   </w:t>
      </w:r>
      <w:r w:rsidR="00A362B6">
        <w:t>4219</w:t>
      </w:r>
      <w:r w:rsidR="009E6027">
        <w:t>-3/2025</w:t>
      </w:r>
    </w:p>
    <w:p w14:paraId="20AF0DEE" w14:textId="77777777" w:rsidR="00235BD8" w:rsidRPr="00E26D30" w:rsidRDefault="00235BD8" w:rsidP="00235BD8"/>
    <w:p w14:paraId="76B626BE" w14:textId="30A6F95B" w:rsidR="00235BD8" w:rsidRPr="00E26D30" w:rsidRDefault="00235BD8" w:rsidP="00235BD8">
      <w:pPr>
        <w:pBdr>
          <w:top w:val="single" w:sz="4" w:space="1" w:color="BFBFBF" w:themeColor="background1" w:themeShade="BF"/>
          <w:bottom w:val="single" w:sz="4" w:space="1" w:color="BFBFBF" w:themeColor="background1" w:themeShade="BF"/>
        </w:pBdr>
        <w:jc w:val="center"/>
      </w:pPr>
      <w:r>
        <w:t>VZOREC POGODBE</w:t>
      </w:r>
    </w:p>
    <w:p w14:paraId="44F94B92" w14:textId="77777777" w:rsidR="00235BD8" w:rsidRDefault="00235BD8" w:rsidP="00235BD8">
      <w:pPr>
        <w:jc w:val="both"/>
        <w:rPr>
          <w:b/>
        </w:rPr>
      </w:pPr>
    </w:p>
    <w:p w14:paraId="2AD50651" w14:textId="77777777" w:rsidR="00235BD8" w:rsidRPr="00E26D30" w:rsidRDefault="00235BD8" w:rsidP="00235BD8">
      <w:pPr>
        <w:jc w:val="both"/>
      </w:pPr>
      <w:r w:rsidRPr="00E26D30">
        <w:rPr>
          <w:b/>
        </w:rPr>
        <w:t xml:space="preserve">LEKARNA LJUBLJANA, Komenskega ulica 11, 1000 Ljubljana, </w:t>
      </w:r>
      <w:r w:rsidRPr="00E26D30">
        <w:t xml:space="preserve">identifikacijska številka: SI49894595, </w:t>
      </w:r>
      <w:r>
        <w:t xml:space="preserve">matična številka: </w:t>
      </w:r>
      <w:r w:rsidRPr="006705AC">
        <w:rPr>
          <w:rFonts w:eastAsia="Times New Roman"/>
        </w:rPr>
        <w:t>5053986</w:t>
      </w:r>
      <w:r>
        <w:rPr>
          <w:rFonts w:eastAsia="Times New Roman"/>
        </w:rPr>
        <w:t xml:space="preserve">, </w:t>
      </w:r>
      <w:r w:rsidRPr="00E26D30">
        <w:t>ki jo zastopa direktor dr. Marjan Sedej, kot naročnik</w:t>
      </w:r>
    </w:p>
    <w:p w14:paraId="496028F1" w14:textId="77777777" w:rsidR="00235BD8" w:rsidRDefault="00235BD8" w:rsidP="00235BD8"/>
    <w:p w14:paraId="090F8563" w14:textId="77777777" w:rsidR="00235BD8" w:rsidRPr="00E26D30" w:rsidRDefault="00235BD8" w:rsidP="00235BD8">
      <w:r w:rsidRPr="00E26D30">
        <w:t>in</w:t>
      </w:r>
    </w:p>
    <w:p w14:paraId="337CE6A8" w14:textId="77777777" w:rsidR="00235BD8" w:rsidRDefault="00235BD8" w:rsidP="00235BD8">
      <w:pPr>
        <w:rPr>
          <w:b/>
          <w:bCs/>
        </w:rPr>
      </w:pPr>
    </w:p>
    <w:p w14:paraId="59A97DA4" w14:textId="5F3D783E" w:rsidR="00235BD8" w:rsidRPr="00243DED" w:rsidRDefault="00235BD8" w:rsidP="00235BD8">
      <w:pPr>
        <w:rPr>
          <w:b/>
          <w:bCs/>
        </w:rPr>
      </w:pPr>
      <w:r w:rsidRPr="00243DED">
        <w:rPr>
          <w:b/>
          <w:bCs/>
        </w:rPr>
        <w:t>dobavitelj</w:t>
      </w:r>
    </w:p>
    <w:p w14:paraId="52FFD8DB" w14:textId="77777777" w:rsidR="00235BD8" w:rsidRPr="00243DED" w:rsidRDefault="00235BD8" w:rsidP="00235BD8">
      <w:r w:rsidRPr="00243DED">
        <w:t xml:space="preserve">naziv: </w:t>
      </w:r>
      <w:r w:rsidRPr="00243DED">
        <w:tab/>
        <w:t>__________________________________________</w:t>
      </w:r>
    </w:p>
    <w:p w14:paraId="3C2F3D19" w14:textId="77777777" w:rsidR="00235BD8" w:rsidRPr="00243DED" w:rsidRDefault="00235BD8" w:rsidP="00235BD8">
      <w:r w:rsidRPr="00243DED">
        <w:t xml:space="preserve">naslov: </w:t>
      </w:r>
      <w:r w:rsidRPr="00243DED">
        <w:tab/>
        <w:t>__________________________________________</w:t>
      </w:r>
    </w:p>
    <w:p w14:paraId="7B47C55D" w14:textId="77777777" w:rsidR="00235BD8" w:rsidRPr="00243DED" w:rsidRDefault="00235BD8" w:rsidP="00235BD8">
      <w:r w:rsidRPr="00243DED">
        <w:t>identifikacijska št.:</w:t>
      </w:r>
      <w:r w:rsidRPr="00243DED">
        <w:tab/>
        <w:t>_____________________________________,</w:t>
      </w:r>
    </w:p>
    <w:p w14:paraId="0B6B8676" w14:textId="77777777" w:rsidR="00235BD8" w:rsidRDefault="00235BD8" w:rsidP="00235BD8">
      <w:r w:rsidRPr="00243DED">
        <w:t>ki ga zastopa __________________________________________, kot dobavitelj</w:t>
      </w:r>
    </w:p>
    <w:p w14:paraId="2F76C505" w14:textId="77777777" w:rsidR="00BC62CA" w:rsidRDefault="00BC62CA" w:rsidP="00235BD8"/>
    <w:p w14:paraId="5CEDDA35" w14:textId="77777777" w:rsidR="00BC62CA" w:rsidRDefault="00BC62CA" w:rsidP="00235BD8"/>
    <w:p w14:paraId="5E5C704B" w14:textId="6330A9C5" w:rsidR="00BC62CA" w:rsidRDefault="00BC62CA" w:rsidP="00235BD8">
      <w:r>
        <w:t>sklepata</w:t>
      </w:r>
    </w:p>
    <w:p w14:paraId="63E34776" w14:textId="22D1D66C" w:rsidR="00235BD8" w:rsidRDefault="00235BD8" w:rsidP="00E02A35">
      <w:pPr>
        <w:jc w:val="both"/>
      </w:pPr>
    </w:p>
    <w:p w14:paraId="79903BAB" w14:textId="77777777" w:rsidR="004F2659" w:rsidRDefault="004F2659" w:rsidP="004F2659">
      <w:pPr>
        <w:jc w:val="center"/>
        <w:rPr>
          <w:b/>
          <w:bCs/>
        </w:rPr>
      </w:pPr>
    </w:p>
    <w:p w14:paraId="2999E4A7" w14:textId="78AF5657" w:rsidR="004F2659" w:rsidRPr="007631EC" w:rsidRDefault="004F2659" w:rsidP="004F2659">
      <w:pPr>
        <w:jc w:val="center"/>
        <w:rPr>
          <w:b/>
          <w:bCs/>
        </w:rPr>
      </w:pPr>
      <w:r w:rsidRPr="007631EC">
        <w:rPr>
          <w:b/>
          <w:bCs/>
        </w:rPr>
        <w:t>POGODBO</w:t>
      </w:r>
    </w:p>
    <w:p w14:paraId="0FE5A41A" w14:textId="20A5DD6D" w:rsidR="004F2659" w:rsidRPr="006B7E46" w:rsidRDefault="004F2659" w:rsidP="004F2659">
      <w:pPr>
        <w:jc w:val="center"/>
        <w:rPr>
          <w:b/>
          <w:bCs/>
        </w:rPr>
      </w:pPr>
      <w:r w:rsidRPr="007631EC">
        <w:rPr>
          <w:b/>
          <w:bCs/>
        </w:rPr>
        <w:t>ZA IZDELAVO IN DOBAVO KARTONSKIH ZLOŽENK ZA IZDELKE GALENSKEGA LABORATORIJA</w:t>
      </w:r>
    </w:p>
    <w:p w14:paraId="77D52D38" w14:textId="77777777" w:rsidR="004F2659" w:rsidRPr="006B7E46" w:rsidRDefault="004F2659" w:rsidP="004F2659"/>
    <w:p w14:paraId="4834AAE4" w14:textId="77777777" w:rsidR="004F2659" w:rsidRDefault="004F2659" w:rsidP="004F2659"/>
    <w:p w14:paraId="278CB5E3" w14:textId="77777777" w:rsidR="004F2659" w:rsidRPr="00CD0D00" w:rsidRDefault="004F2659" w:rsidP="006E4688">
      <w:pPr>
        <w:widowControl/>
        <w:numPr>
          <w:ilvl w:val="0"/>
          <w:numId w:val="33"/>
        </w:numPr>
        <w:ind w:left="714" w:hanging="357"/>
        <w:jc w:val="center"/>
      </w:pPr>
      <w:r w:rsidRPr="00CD0D00">
        <w:t>člen</w:t>
      </w:r>
    </w:p>
    <w:p w14:paraId="5C2A74E8" w14:textId="28C99BF7" w:rsidR="00E31781" w:rsidRPr="002A3362" w:rsidRDefault="00E31781" w:rsidP="00E31781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2A3362">
        <w:rPr>
          <w:rFonts w:cs="Arial"/>
          <w:b w:val="0"/>
          <w:sz w:val="20"/>
          <w:lang w:val="sl-SI"/>
        </w:rPr>
        <w:t xml:space="preserve">Pogodbeni stranki ugotavljata, da je bil </w:t>
      </w:r>
      <w:r w:rsidR="00266C88">
        <w:rPr>
          <w:rFonts w:cs="Arial"/>
          <w:b w:val="0"/>
          <w:sz w:val="20"/>
          <w:lang w:val="sl-SI"/>
        </w:rPr>
        <w:t xml:space="preserve">dobavitelj </w:t>
      </w:r>
      <w:r w:rsidRPr="002A3362">
        <w:rPr>
          <w:rFonts w:cs="Arial"/>
          <w:b w:val="0"/>
          <w:sz w:val="20"/>
          <w:lang w:val="sl-SI"/>
        </w:rPr>
        <w:t>izbran z odločitvijo o oddaji naročila št. ___________ z dne ______, ki jo j</w:t>
      </w:r>
      <w:r>
        <w:rPr>
          <w:rFonts w:cs="Arial"/>
          <w:b w:val="0"/>
          <w:sz w:val="20"/>
          <w:lang w:val="sl-SI"/>
        </w:rPr>
        <w:t>e</w:t>
      </w:r>
      <w:r w:rsidRPr="002A3362">
        <w:rPr>
          <w:rFonts w:cs="Arial"/>
          <w:b w:val="0"/>
          <w:sz w:val="20"/>
          <w:lang w:val="sl-SI"/>
        </w:rPr>
        <w:t xml:space="preserve"> naročnik sprejel v postopku javnega naročila za </w:t>
      </w:r>
      <w:r w:rsidR="00266C88">
        <w:rPr>
          <w:rFonts w:cs="Arial"/>
          <w:b w:val="0"/>
          <w:sz w:val="20"/>
          <w:lang w:val="sl-SI"/>
        </w:rPr>
        <w:t xml:space="preserve">izdelavo in dobavo kartonskih zloženk </w:t>
      </w:r>
      <w:r w:rsidR="00266C88" w:rsidRPr="00BA2799">
        <w:rPr>
          <w:rFonts w:cs="Arial"/>
          <w:b w:val="0"/>
          <w:sz w:val="20"/>
          <w:lang w:val="sl-SI"/>
        </w:rPr>
        <w:t>za izdelke Galenskega laboratorija</w:t>
      </w:r>
      <w:r w:rsidR="00266C88">
        <w:rPr>
          <w:rFonts w:cs="Arial"/>
          <w:b w:val="0"/>
          <w:sz w:val="20"/>
          <w:lang w:val="sl-SI"/>
        </w:rPr>
        <w:t>,</w:t>
      </w:r>
      <w:r w:rsidRPr="002A3362">
        <w:rPr>
          <w:rFonts w:cs="Arial"/>
          <w:b w:val="0"/>
          <w:sz w:val="20"/>
          <w:lang w:val="sl-SI"/>
        </w:rPr>
        <w:t xml:space="preserve"> objavljenega na spletni strani uradnega lista RS – Portal javnih naročil in na spletni strani Uradnega lista EU.</w:t>
      </w:r>
    </w:p>
    <w:p w14:paraId="00CF5FC6" w14:textId="77777777" w:rsidR="00E31781" w:rsidRDefault="00E31781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02DD3980" w14:textId="77777777" w:rsidR="004F2659" w:rsidRPr="00C9159A" w:rsidRDefault="004F2659" w:rsidP="004F2659">
      <w:pPr>
        <w:jc w:val="both"/>
      </w:pPr>
    </w:p>
    <w:p w14:paraId="7BF38537" w14:textId="77777777" w:rsidR="004F2659" w:rsidRPr="006705AC" w:rsidRDefault="004F2659" w:rsidP="006E4688">
      <w:pPr>
        <w:widowControl/>
        <w:numPr>
          <w:ilvl w:val="0"/>
          <w:numId w:val="33"/>
        </w:numPr>
        <w:jc w:val="center"/>
      </w:pPr>
      <w:r w:rsidRPr="006705AC">
        <w:t>člen</w:t>
      </w:r>
    </w:p>
    <w:p w14:paraId="484A8525" w14:textId="5C8C3174" w:rsidR="004F2659" w:rsidRPr="006705AC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951F66">
        <w:rPr>
          <w:rFonts w:cs="Arial"/>
          <w:b w:val="0"/>
          <w:sz w:val="20"/>
          <w:lang w:val="sl-SI"/>
        </w:rPr>
        <w:t xml:space="preserve">S to pogodbo se pogodbeni stranki dogovorita o splošnih in posebnih pogojih izvajanja </w:t>
      </w:r>
      <w:r>
        <w:rPr>
          <w:rFonts w:cs="Arial"/>
          <w:b w:val="0"/>
          <w:sz w:val="20"/>
          <w:lang w:val="sl-SI"/>
        </w:rPr>
        <w:t xml:space="preserve">javnega </w:t>
      </w:r>
      <w:r w:rsidRPr="00951F66">
        <w:rPr>
          <w:rFonts w:cs="Arial"/>
          <w:b w:val="0"/>
          <w:sz w:val="20"/>
          <w:lang w:val="sl-SI"/>
        </w:rPr>
        <w:t xml:space="preserve">naročila. Glede vprašanj, ki jih ta pogodba ne ureja, se neposredno uporabljajo dokumentacija </w:t>
      </w:r>
      <w:r>
        <w:rPr>
          <w:rFonts w:cs="Arial"/>
          <w:b w:val="0"/>
          <w:sz w:val="20"/>
          <w:lang w:val="sl-SI"/>
        </w:rPr>
        <w:t xml:space="preserve">javnega </w:t>
      </w:r>
      <w:r w:rsidRPr="00951F66">
        <w:rPr>
          <w:rFonts w:cs="Arial"/>
          <w:b w:val="0"/>
          <w:sz w:val="20"/>
          <w:lang w:val="sl-SI"/>
        </w:rPr>
        <w:t xml:space="preserve">naročila št. </w:t>
      </w:r>
      <w:r w:rsidR="00A362B6">
        <w:rPr>
          <w:rFonts w:eastAsia="Times New Roman" w:cs="Arial"/>
          <w:b w:val="0"/>
          <w:bCs/>
          <w:sz w:val="20"/>
        </w:rPr>
        <w:t>4219</w:t>
      </w:r>
      <w:r w:rsidRPr="00951F66">
        <w:rPr>
          <w:rFonts w:eastAsia="Times New Roman" w:cs="Arial"/>
          <w:b w:val="0"/>
          <w:bCs/>
          <w:sz w:val="20"/>
        </w:rPr>
        <w:t>-3/</w:t>
      </w:r>
      <w:r>
        <w:rPr>
          <w:rFonts w:eastAsia="Times New Roman" w:cs="Arial"/>
          <w:b w:val="0"/>
          <w:bCs/>
          <w:sz w:val="20"/>
        </w:rPr>
        <w:t>202</w:t>
      </w:r>
      <w:r w:rsidR="002B055E">
        <w:rPr>
          <w:rFonts w:eastAsia="Times New Roman" w:cs="Arial"/>
          <w:b w:val="0"/>
          <w:bCs/>
          <w:sz w:val="20"/>
        </w:rPr>
        <w:t>5</w:t>
      </w:r>
      <w:r w:rsidRPr="00951F66">
        <w:rPr>
          <w:rFonts w:eastAsia="Times New Roman" w:cs="Arial"/>
          <w:sz w:val="20"/>
        </w:rPr>
        <w:t xml:space="preserve"> </w:t>
      </w:r>
      <w:r w:rsidRPr="00951F66">
        <w:rPr>
          <w:rFonts w:cs="Arial"/>
          <w:b w:val="0"/>
          <w:sz w:val="20"/>
          <w:lang w:val="sl-SI"/>
        </w:rPr>
        <w:t xml:space="preserve">z dne </w:t>
      </w:r>
      <w:r w:rsidR="00FC0C38">
        <w:rPr>
          <w:rFonts w:cs="Arial"/>
          <w:b w:val="0"/>
          <w:sz w:val="20"/>
          <w:lang w:val="sl-SI"/>
        </w:rPr>
        <w:t>12.8.2025</w:t>
      </w:r>
      <w:r w:rsidR="002B055E">
        <w:rPr>
          <w:rFonts w:cs="Arial"/>
          <w:b w:val="0"/>
          <w:sz w:val="20"/>
          <w:lang w:val="sl-SI"/>
        </w:rPr>
        <w:t xml:space="preserve"> in</w:t>
      </w:r>
      <w:r w:rsidRPr="00951F66">
        <w:rPr>
          <w:rFonts w:cs="Arial"/>
          <w:b w:val="0"/>
          <w:sz w:val="20"/>
          <w:lang w:val="sl-SI"/>
        </w:rPr>
        <w:t xml:space="preserve"> ponudba </w:t>
      </w:r>
      <w:r>
        <w:rPr>
          <w:rFonts w:cs="Arial"/>
          <w:b w:val="0"/>
          <w:sz w:val="20"/>
          <w:lang w:val="sl-SI"/>
        </w:rPr>
        <w:t xml:space="preserve">dobavitelja </w:t>
      </w:r>
      <w:r w:rsidRPr="00951F66">
        <w:rPr>
          <w:rFonts w:cs="Arial"/>
          <w:b w:val="0"/>
          <w:sz w:val="20"/>
          <w:lang w:val="sl-SI"/>
        </w:rPr>
        <w:t>z dne __________, ki j</w:t>
      </w:r>
      <w:r w:rsidR="002B055E">
        <w:rPr>
          <w:rFonts w:cs="Arial"/>
          <w:b w:val="0"/>
          <w:sz w:val="20"/>
          <w:lang w:val="sl-SI"/>
        </w:rPr>
        <w:t>u</w:t>
      </w:r>
      <w:r w:rsidRPr="00951F66">
        <w:rPr>
          <w:rFonts w:cs="Arial"/>
          <w:b w:val="0"/>
          <w:sz w:val="20"/>
          <w:lang w:val="sl-SI"/>
        </w:rPr>
        <w:t xml:space="preserve"> je razumeti kot sestavni del te pogodbe.</w:t>
      </w:r>
    </w:p>
    <w:p w14:paraId="6DE2B814" w14:textId="77777777" w:rsidR="004F2659" w:rsidRDefault="004F2659" w:rsidP="004F2659"/>
    <w:p w14:paraId="2DBCB6BA" w14:textId="77777777" w:rsidR="004F2659" w:rsidRPr="006B7E46" w:rsidRDefault="004F2659" w:rsidP="004F2659"/>
    <w:p w14:paraId="3BBAC0EE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3B0B1E43" w14:textId="60DEA34B" w:rsidR="002B055E" w:rsidRDefault="002B055E" w:rsidP="002B055E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2E4791">
        <w:rPr>
          <w:rFonts w:cs="Arial"/>
          <w:b w:val="0"/>
          <w:sz w:val="20"/>
          <w:lang w:val="sl-SI"/>
        </w:rPr>
        <w:t xml:space="preserve">Predmet pogodbe </w:t>
      </w:r>
      <w:r w:rsidRPr="002B055E">
        <w:rPr>
          <w:rFonts w:cs="Arial"/>
          <w:b w:val="0"/>
          <w:sz w:val="20"/>
          <w:lang w:val="sl-SI"/>
        </w:rPr>
        <w:t xml:space="preserve">je izdelava in dobava kartonskih zloženk za izdelke Galenskega laboratorija </w:t>
      </w:r>
      <w:r w:rsidRPr="002E4791">
        <w:rPr>
          <w:rFonts w:cs="Arial"/>
          <w:b w:val="0"/>
          <w:sz w:val="20"/>
          <w:lang w:val="sl-SI"/>
        </w:rPr>
        <w:t>v skladu z dejanskimi potrebami proizvodnje</w:t>
      </w:r>
      <w:r>
        <w:rPr>
          <w:rFonts w:cs="Arial"/>
          <w:b w:val="0"/>
          <w:sz w:val="20"/>
          <w:lang w:val="sl-SI"/>
        </w:rPr>
        <w:t xml:space="preserve"> naročnika.</w:t>
      </w:r>
    </w:p>
    <w:p w14:paraId="58D15F4B" w14:textId="77777777" w:rsidR="002B055E" w:rsidRDefault="002B055E" w:rsidP="004F2659">
      <w:pPr>
        <w:pStyle w:val="Telobesedila"/>
        <w:rPr>
          <w:rFonts w:cs="Arial"/>
          <w:b w:val="0"/>
          <w:sz w:val="20"/>
          <w:lang w:val="sl-SI"/>
        </w:rPr>
      </w:pPr>
    </w:p>
    <w:p w14:paraId="06884F9E" w14:textId="7984056F" w:rsidR="004F2659" w:rsidRPr="006B7E46" w:rsidRDefault="004F2659" w:rsidP="004F2659">
      <w:pPr>
        <w:pStyle w:val="Telobesedila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Pogodba je sklenjena za obdobje treh let.</w:t>
      </w:r>
    </w:p>
    <w:p w14:paraId="36631C1E" w14:textId="77777777" w:rsidR="004F2659" w:rsidRDefault="004F2659" w:rsidP="004F2659"/>
    <w:p w14:paraId="133A7BD3" w14:textId="77777777" w:rsidR="004F2659" w:rsidRPr="006B7E46" w:rsidRDefault="004F2659" w:rsidP="004F2659"/>
    <w:p w14:paraId="45AD07B9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1567BEAE" w14:textId="154F29B5" w:rsidR="002B055E" w:rsidRDefault="002B055E" w:rsidP="002B055E">
      <w:pPr>
        <w:jc w:val="both"/>
      </w:pPr>
      <w:r>
        <w:t xml:space="preserve">Okvirna vrednost pogodbe znaša: </w:t>
      </w:r>
    </w:p>
    <w:p w14:paraId="50728FED" w14:textId="77777777" w:rsidR="002B055E" w:rsidRDefault="002B055E" w:rsidP="002B055E">
      <w:pPr>
        <w:jc w:val="both"/>
      </w:pPr>
    </w:p>
    <w:p w14:paraId="480AE14B" w14:textId="77777777" w:rsidR="002B055E" w:rsidRDefault="002B055E" w:rsidP="002B055E">
      <w:pPr>
        <w:jc w:val="both"/>
      </w:pPr>
      <w:r>
        <w:t xml:space="preserve">___________ € brez DDV </w:t>
      </w:r>
    </w:p>
    <w:p w14:paraId="6471CA0B" w14:textId="77777777" w:rsidR="002B055E" w:rsidRDefault="002B055E" w:rsidP="002B055E">
      <w:pPr>
        <w:jc w:val="both"/>
      </w:pPr>
      <w:r>
        <w:t>(z besedo: ____________________________________________eur 00/100)</w:t>
      </w:r>
    </w:p>
    <w:p w14:paraId="7C60F2FE" w14:textId="77777777" w:rsidR="002B055E" w:rsidRDefault="002B055E" w:rsidP="002B055E">
      <w:pPr>
        <w:jc w:val="both"/>
      </w:pPr>
    </w:p>
    <w:p w14:paraId="2E56E2CD" w14:textId="77777777" w:rsidR="002B055E" w:rsidRDefault="002B055E" w:rsidP="002B055E">
      <w:pPr>
        <w:jc w:val="both"/>
      </w:pPr>
      <w:r>
        <w:t>oz.</w:t>
      </w:r>
    </w:p>
    <w:p w14:paraId="564794EF" w14:textId="77777777" w:rsidR="002B055E" w:rsidRDefault="002B055E" w:rsidP="002B055E">
      <w:pPr>
        <w:jc w:val="both"/>
      </w:pPr>
    </w:p>
    <w:p w14:paraId="13297316" w14:textId="77777777" w:rsidR="002B055E" w:rsidRDefault="002B055E" w:rsidP="002B055E">
      <w:pPr>
        <w:jc w:val="both"/>
      </w:pPr>
      <w:r>
        <w:t xml:space="preserve">___________ € z vključenim DDV </w:t>
      </w:r>
    </w:p>
    <w:p w14:paraId="3830D9CD" w14:textId="77777777" w:rsidR="002B055E" w:rsidRDefault="002B055E" w:rsidP="002B055E">
      <w:pPr>
        <w:jc w:val="both"/>
      </w:pPr>
      <w:r>
        <w:t>(z besedo: ____________________________________________eur 00/100)</w:t>
      </w:r>
    </w:p>
    <w:p w14:paraId="452059E6" w14:textId="77777777" w:rsidR="002B055E" w:rsidRDefault="002B055E" w:rsidP="002B055E">
      <w:pPr>
        <w:jc w:val="both"/>
      </w:pPr>
    </w:p>
    <w:p w14:paraId="5F6D61DE" w14:textId="56084DA4" w:rsidR="002B055E" w:rsidRDefault="002B055E" w:rsidP="002B055E">
      <w:pPr>
        <w:jc w:val="both"/>
      </w:pPr>
      <w:r>
        <w:t>Pogodbena vrednost je oblikovana na podlagi okvirne količine, ki jo bo naročnik predvidoma potreboval za obdobje treh let.</w:t>
      </w:r>
    </w:p>
    <w:p w14:paraId="26CAE256" w14:textId="77777777" w:rsidR="002B055E" w:rsidRDefault="002B055E" w:rsidP="002B055E">
      <w:pPr>
        <w:jc w:val="both"/>
      </w:pPr>
    </w:p>
    <w:p w14:paraId="7F866054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612A6EC6" w14:textId="5059D0A3" w:rsidR="004F2659" w:rsidRPr="006B7E46" w:rsidRDefault="004F2659" w:rsidP="004F2659">
      <w:pPr>
        <w:jc w:val="both"/>
      </w:pPr>
      <w:r w:rsidRPr="006B7E46">
        <w:t>Količine zloženk v predračunu so okvirne letne količine, ki jih bo naročnik predvidoma potreboval v času trajanja pogodbe. Naročnik se ne obvezuje, da bo naročil vse vrste zloženk, ki so na predračunu, temveč samo tiste in toliko, kot jih bo v posameznem obdobju dejansko potreboval.</w:t>
      </w:r>
    </w:p>
    <w:p w14:paraId="33E8904D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7BF4A2CD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Dobavitelj je dolžan na osnovi ponudbenih cen za naročnika tekom trajanja te pogodbe izdelati tudi zloženke za novo uvedene artikle, upoštevati morebitne spremembe velikosti zloženk navedenih v obrazcu predračuna ter spremembe oblike, barve in vsebine napisa.</w:t>
      </w:r>
    </w:p>
    <w:p w14:paraId="73168197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41766615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 primeru obsežnejših sprememb v materialu in velikosti zloženk, obliki, barvi in vsebini napisa na zloženkah bo naročnik z dobaviteljem s sklenitvijo ustreznega aneksa k tej pogodbi na novo definiral cene in vrste posameznih zloženk. Dobavitelj bo tudi v tem primeru naročniku dolžan ponuditi tržno najugodnejšo ponudbo.</w:t>
      </w:r>
    </w:p>
    <w:p w14:paraId="76370094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0F2247A5" w14:textId="2DA8D09C" w:rsidR="00E9661E" w:rsidRPr="006B7E46" w:rsidRDefault="00E9661E" w:rsidP="00E9661E">
      <w:pPr>
        <w:pStyle w:val="Telobesedila"/>
        <w:jc w:val="both"/>
        <w:rPr>
          <w:rFonts w:cs="Arial"/>
          <w:b w:val="0"/>
          <w:sz w:val="20"/>
          <w:lang w:val="sl-SI"/>
        </w:rPr>
      </w:pPr>
      <w:r>
        <w:rPr>
          <w:rFonts w:cs="Arial"/>
          <w:b w:val="0"/>
          <w:sz w:val="20"/>
          <w:lang w:val="sl-SI"/>
        </w:rPr>
        <w:t>D</w:t>
      </w:r>
      <w:r w:rsidRPr="006B7E46">
        <w:rPr>
          <w:rFonts w:cs="Arial"/>
          <w:b w:val="0"/>
          <w:sz w:val="20"/>
          <w:lang w:val="sl-SI"/>
        </w:rPr>
        <w:t xml:space="preserve">obavitelj </w:t>
      </w:r>
      <w:r>
        <w:rPr>
          <w:rFonts w:cs="Arial"/>
          <w:b w:val="0"/>
          <w:sz w:val="20"/>
          <w:lang w:val="sl-SI"/>
        </w:rPr>
        <w:t xml:space="preserve">bo </w:t>
      </w:r>
      <w:r w:rsidR="002323CB">
        <w:rPr>
          <w:rFonts w:cs="Arial"/>
          <w:b w:val="0"/>
          <w:sz w:val="20"/>
          <w:lang w:val="sl-SI"/>
        </w:rPr>
        <w:t xml:space="preserve">v primeru </w:t>
      </w:r>
      <w:r w:rsidR="002323CB" w:rsidRPr="006B7E46">
        <w:rPr>
          <w:rFonts w:cs="Arial"/>
          <w:b w:val="0"/>
          <w:sz w:val="20"/>
          <w:lang w:val="sl-SI"/>
        </w:rPr>
        <w:t xml:space="preserve">zakonskih zahtev </w:t>
      </w:r>
      <w:r w:rsidRPr="006B7E46">
        <w:rPr>
          <w:rFonts w:cs="Arial"/>
          <w:b w:val="0"/>
          <w:sz w:val="20"/>
          <w:lang w:val="sl-SI"/>
        </w:rPr>
        <w:t>dolžan izvesti</w:t>
      </w:r>
      <w:r>
        <w:rPr>
          <w:rFonts w:cs="Arial"/>
          <w:b w:val="0"/>
          <w:sz w:val="20"/>
          <w:lang w:val="sl-SI"/>
        </w:rPr>
        <w:t xml:space="preserve"> tisk </w:t>
      </w:r>
      <w:r w:rsidRPr="006B7E46">
        <w:rPr>
          <w:rFonts w:cs="Arial"/>
          <w:b w:val="0"/>
          <w:sz w:val="20"/>
          <w:lang w:val="sl-SI"/>
        </w:rPr>
        <w:t>Braillov</w:t>
      </w:r>
      <w:r>
        <w:rPr>
          <w:rFonts w:cs="Arial"/>
          <w:b w:val="0"/>
          <w:sz w:val="20"/>
          <w:lang w:val="sl-SI"/>
        </w:rPr>
        <w:t>e</w:t>
      </w:r>
      <w:r w:rsidRPr="006B7E46">
        <w:rPr>
          <w:rFonts w:cs="Arial"/>
          <w:b w:val="0"/>
          <w:sz w:val="20"/>
          <w:lang w:val="sl-SI"/>
        </w:rPr>
        <w:t xml:space="preserve"> pisavo tudi na drug</w:t>
      </w:r>
      <w:r>
        <w:rPr>
          <w:rFonts w:cs="Arial"/>
          <w:b w:val="0"/>
          <w:sz w:val="20"/>
          <w:lang w:val="sl-SI"/>
        </w:rPr>
        <w:t xml:space="preserve">e </w:t>
      </w:r>
      <w:r w:rsidRPr="006B7E46">
        <w:rPr>
          <w:rFonts w:cs="Arial"/>
          <w:b w:val="0"/>
          <w:sz w:val="20"/>
          <w:lang w:val="sl-SI"/>
        </w:rPr>
        <w:t>artikl</w:t>
      </w:r>
      <w:r>
        <w:rPr>
          <w:rFonts w:cs="Arial"/>
          <w:b w:val="0"/>
          <w:sz w:val="20"/>
          <w:lang w:val="sl-SI"/>
        </w:rPr>
        <w:t>e</w:t>
      </w:r>
      <w:r w:rsidRPr="006B7E46">
        <w:rPr>
          <w:rFonts w:cs="Arial"/>
          <w:b w:val="0"/>
          <w:sz w:val="20"/>
          <w:lang w:val="sl-SI"/>
        </w:rPr>
        <w:t xml:space="preserve"> iz ponudbenega predračuna,</w:t>
      </w:r>
      <w:r>
        <w:rPr>
          <w:rFonts w:cs="Arial"/>
          <w:b w:val="0"/>
          <w:sz w:val="20"/>
          <w:lang w:val="sl-SI"/>
        </w:rPr>
        <w:t xml:space="preserve"> </w:t>
      </w:r>
      <w:r w:rsidRPr="006B7E46">
        <w:rPr>
          <w:rFonts w:cs="Arial"/>
          <w:b w:val="0"/>
          <w:sz w:val="20"/>
          <w:lang w:val="sl-SI"/>
        </w:rPr>
        <w:t>pri katerih to v predračunu ni eksplicitno določeno. V tem primeru bo naročnik dobavitelju za zloženko plačal ceno zloženke navedeno v ponudbenem predračunu in dodatno še ceno podano za tisk Braillove pisave.</w:t>
      </w:r>
    </w:p>
    <w:p w14:paraId="4B802BEF" w14:textId="77777777" w:rsidR="00E9661E" w:rsidRPr="006B7E46" w:rsidRDefault="00E9661E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2A6E1BD0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5D2DB5FB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3DAB3999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Naročnik lahko naroča blago telefon</w:t>
      </w:r>
      <w:r>
        <w:rPr>
          <w:rFonts w:cs="Arial"/>
          <w:b w:val="0"/>
          <w:sz w:val="20"/>
          <w:lang w:val="sl-SI"/>
        </w:rPr>
        <w:t>sko</w:t>
      </w:r>
      <w:r w:rsidRPr="006B7E46">
        <w:rPr>
          <w:rFonts w:cs="Arial"/>
          <w:b w:val="0"/>
          <w:sz w:val="20"/>
          <w:lang w:val="sl-SI"/>
        </w:rPr>
        <w:t xml:space="preserve"> ali po elektronski pošti.</w:t>
      </w:r>
    </w:p>
    <w:p w14:paraId="6CCD6D22" w14:textId="77777777" w:rsidR="004F2659" w:rsidRPr="006B7E46" w:rsidRDefault="004F2659" w:rsidP="004F2659">
      <w:pPr>
        <w:jc w:val="both"/>
      </w:pPr>
    </w:p>
    <w:p w14:paraId="1FE0A74A" w14:textId="77777777" w:rsidR="004F2659" w:rsidRPr="006B7E46" w:rsidRDefault="004F2659" w:rsidP="004F2659">
      <w:pPr>
        <w:jc w:val="both"/>
      </w:pPr>
      <w:r w:rsidRPr="006B7E46">
        <w:t>Dobavitelj se zavezuje, da bo naročene kartonske zloženke dobavljal sukcesivno, vse v skladu z določili razpisne dokumentacije, v roku 15 dni po prejemu naročila. Dobavni rok se lahko podaljša le, če se pogodbeni stranki tako sporazumeta.</w:t>
      </w:r>
    </w:p>
    <w:p w14:paraId="087E9821" w14:textId="77777777" w:rsidR="004F2659" w:rsidRPr="006B7E46" w:rsidRDefault="004F2659" w:rsidP="004F2659">
      <w:pPr>
        <w:jc w:val="both"/>
        <w:rPr>
          <w:rFonts w:eastAsia="Times"/>
          <w:lang w:eastAsia="pl-PL"/>
        </w:rPr>
      </w:pPr>
    </w:p>
    <w:p w14:paraId="7B9EE015" w14:textId="77777777" w:rsidR="004F2659" w:rsidRPr="006B7E46" w:rsidRDefault="004F2659" w:rsidP="004F2659">
      <w:pPr>
        <w:jc w:val="both"/>
        <w:rPr>
          <w:rFonts w:eastAsia="Times"/>
          <w:lang w:eastAsia="pl-PL"/>
        </w:rPr>
      </w:pPr>
      <w:r w:rsidRPr="006B7E46">
        <w:rPr>
          <w:rFonts w:eastAsia="Times"/>
          <w:lang w:eastAsia="pl-PL"/>
        </w:rPr>
        <w:t>Kontaktni podatki za naročanje blaga:</w:t>
      </w:r>
    </w:p>
    <w:p w14:paraId="19078B61" w14:textId="77777777" w:rsidR="004F2659" w:rsidRPr="006B7E46" w:rsidRDefault="004F2659" w:rsidP="006E4688">
      <w:pPr>
        <w:pStyle w:val="Odstavekseznama"/>
        <w:numPr>
          <w:ilvl w:val="0"/>
          <w:numId w:val="35"/>
        </w:numPr>
        <w:ind w:left="284" w:hanging="142"/>
        <w:jc w:val="both"/>
        <w:rPr>
          <w:rFonts w:ascii="Arial" w:eastAsia="Times" w:hAnsi="Arial" w:cs="Arial"/>
          <w:lang w:eastAsia="pl-PL"/>
        </w:rPr>
      </w:pPr>
      <w:r w:rsidRPr="006B7E46">
        <w:rPr>
          <w:rFonts w:ascii="Arial" w:eastAsia="Times" w:hAnsi="Arial" w:cs="Arial"/>
          <w:lang w:eastAsia="pl-PL"/>
        </w:rPr>
        <w:t>kontaktna oseba: __________________</w:t>
      </w:r>
    </w:p>
    <w:p w14:paraId="517AC48E" w14:textId="77777777" w:rsidR="004F2659" w:rsidRPr="006B7E46" w:rsidRDefault="004F2659" w:rsidP="006E4688">
      <w:pPr>
        <w:pStyle w:val="Odstavekseznama"/>
        <w:numPr>
          <w:ilvl w:val="0"/>
          <w:numId w:val="35"/>
        </w:numPr>
        <w:ind w:left="284" w:hanging="142"/>
        <w:jc w:val="both"/>
        <w:rPr>
          <w:rFonts w:ascii="Arial" w:eastAsia="Times" w:hAnsi="Arial" w:cs="Arial"/>
          <w:lang w:eastAsia="pl-PL"/>
        </w:rPr>
      </w:pPr>
      <w:r w:rsidRPr="006B7E46">
        <w:rPr>
          <w:rFonts w:ascii="Arial" w:eastAsia="Times" w:hAnsi="Arial" w:cs="Arial"/>
          <w:lang w:eastAsia="pl-PL"/>
        </w:rPr>
        <w:t>telefon: _________________</w:t>
      </w:r>
    </w:p>
    <w:p w14:paraId="6DD35DE4" w14:textId="77777777" w:rsidR="004F2659" w:rsidRPr="006B7E46" w:rsidRDefault="004F2659" w:rsidP="006E4688">
      <w:pPr>
        <w:pStyle w:val="Odstavekseznama"/>
        <w:numPr>
          <w:ilvl w:val="0"/>
          <w:numId w:val="35"/>
        </w:numPr>
        <w:ind w:left="284" w:hanging="142"/>
        <w:jc w:val="both"/>
        <w:rPr>
          <w:rFonts w:ascii="Arial" w:eastAsia="Times" w:hAnsi="Arial" w:cs="Arial"/>
          <w:lang w:eastAsia="pl-PL"/>
        </w:rPr>
      </w:pPr>
      <w:r w:rsidRPr="006B7E46">
        <w:rPr>
          <w:rFonts w:ascii="Arial" w:eastAsia="Times" w:hAnsi="Arial" w:cs="Arial"/>
          <w:lang w:eastAsia="pl-PL"/>
        </w:rPr>
        <w:t>e-mail: _________________</w:t>
      </w:r>
    </w:p>
    <w:p w14:paraId="60C5D9A7" w14:textId="77777777" w:rsidR="004F2659" w:rsidRPr="006B7E46" w:rsidRDefault="004F2659" w:rsidP="004F2659">
      <w:pPr>
        <w:pStyle w:val="Odstavekseznama"/>
        <w:ind w:left="1080"/>
        <w:jc w:val="both"/>
        <w:rPr>
          <w:rFonts w:ascii="Arial" w:eastAsia="Times" w:hAnsi="Arial" w:cs="Arial"/>
          <w:lang w:eastAsia="pl-PL"/>
        </w:rPr>
      </w:pPr>
    </w:p>
    <w:p w14:paraId="213BD62E" w14:textId="77777777" w:rsidR="004F2659" w:rsidRPr="006B7E46" w:rsidRDefault="004F2659" w:rsidP="004F2659">
      <w:pPr>
        <w:pStyle w:val="Odstavekseznama"/>
        <w:ind w:left="1080"/>
        <w:jc w:val="both"/>
        <w:rPr>
          <w:rFonts w:ascii="Arial" w:eastAsia="Times" w:hAnsi="Arial" w:cs="Arial"/>
          <w:lang w:eastAsia="pl-PL"/>
        </w:rPr>
      </w:pPr>
    </w:p>
    <w:p w14:paraId="0F945584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48A16246" w14:textId="229B6A63" w:rsidR="004F2659" w:rsidRPr="006B7E46" w:rsidRDefault="004F2659" w:rsidP="004F2659">
      <w:pPr>
        <w:pStyle w:val="Telobesedila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Dobavitelj </w:t>
      </w:r>
      <w:r w:rsidR="00167273">
        <w:rPr>
          <w:rFonts w:cs="Arial"/>
          <w:b w:val="0"/>
          <w:sz w:val="20"/>
          <w:lang w:val="sl-SI"/>
        </w:rPr>
        <w:t>zagotavlja,</w:t>
      </w:r>
      <w:r w:rsidRPr="006B7E46">
        <w:rPr>
          <w:rFonts w:cs="Arial"/>
          <w:b w:val="0"/>
          <w:sz w:val="20"/>
          <w:lang w:val="sl-SI"/>
        </w:rPr>
        <w:t xml:space="preserve"> da bodo zloženke:</w:t>
      </w:r>
    </w:p>
    <w:p w14:paraId="7243EF8B" w14:textId="77777777" w:rsidR="004F2659" w:rsidRPr="006B7E46" w:rsidRDefault="004F2659" w:rsidP="006E4688">
      <w:pPr>
        <w:pStyle w:val="Telobesedila"/>
        <w:widowControl w:val="0"/>
        <w:numPr>
          <w:ilvl w:val="0"/>
          <w:numId w:val="36"/>
        </w:numPr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natiskane na embalažnem kartonu zahtevane kakovosti, </w:t>
      </w:r>
    </w:p>
    <w:p w14:paraId="334998B7" w14:textId="77777777" w:rsidR="004F2659" w:rsidRPr="006B7E46" w:rsidRDefault="004F2659" w:rsidP="006E4688">
      <w:pPr>
        <w:pStyle w:val="Telobesedila"/>
        <w:widowControl w:val="0"/>
        <w:numPr>
          <w:ilvl w:val="0"/>
          <w:numId w:val="36"/>
        </w:numPr>
        <w:tabs>
          <w:tab w:val="left" w:pos="284"/>
        </w:tabs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izdelane po določenih dimenzijah, </w:t>
      </w:r>
    </w:p>
    <w:p w14:paraId="297469A4" w14:textId="77777777" w:rsidR="004F2659" w:rsidRPr="006B7E46" w:rsidRDefault="004F2659" w:rsidP="006E4688">
      <w:pPr>
        <w:pStyle w:val="Telobesedila"/>
        <w:widowControl w:val="0"/>
        <w:numPr>
          <w:ilvl w:val="0"/>
          <w:numId w:val="36"/>
        </w:numPr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natiskane v določenem številu barv in z vsebino po zahtevi naročnika ter</w:t>
      </w:r>
    </w:p>
    <w:p w14:paraId="72058527" w14:textId="77777777" w:rsidR="004F2659" w:rsidRPr="006B7E46" w:rsidRDefault="004F2659" w:rsidP="006E4688">
      <w:pPr>
        <w:pStyle w:val="Telobesedila"/>
        <w:widowControl w:val="0"/>
        <w:numPr>
          <w:ilvl w:val="0"/>
          <w:numId w:val="36"/>
        </w:numPr>
        <w:tabs>
          <w:tab w:val="left" w:pos="284"/>
        </w:tabs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lakirane oz. plastificirane </w:t>
      </w:r>
    </w:p>
    <w:p w14:paraId="58D21B6F" w14:textId="77777777" w:rsidR="004F2659" w:rsidRPr="006B7E46" w:rsidRDefault="004F2659" w:rsidP="004F2659">
      <w:pPr>
        <w:pStyle w:val="Telobesedila"/>
        <w:widowControl w:val="0"/>
        <w:tabs>
          <w:tab w:val="left" w:pos="284"/>
        </w:tabs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vse v skladu s tehničnimi specifikacijami dokumentacije naročila in obrazcem predračuna, ki je sestavni del te pogodbe.</w:t>
      </w:r>
    </w:p>
    <w:p w14:paraId="0F734B51" w14:textId="77777777" w:rsidR="004F2659" w:rsidRPr="006B7E46" w:rsidRDefault="004F2659" w:rsidP="004F2659">
      <w:pPr>
        <w:pStyle w:val="Telobesedila"/>
        <w:tabs>
          <w:tab w:val="left" w:pos="284"/>
        </w:tabs>
        <w:rPr>
          <w:rFonts w:cs="Arial"/>
          <w:b w:val="0"/>
          <w:sz w:val="20"/>
          <w:lang w:val="sl-SI"/>
        </w:rPr>
      </w:pPr>
    </w:p>
    <w:p w14:paraId="551D1BAC" w14:textId="66C88A12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Dobavitelj zagotavlja stalno kakovost zloženk in da bo za vsako serijo zloženk predložil certifikat, ki izkazuje kakovost in lastnost zloženk z naslednjimi podatki:</w:t>
      </w:r>
    </w:p>
    <w:p w14:paraId="58BB66A1" w14:textId="77777777" w:rsidR="004F2659" w:rsidRPr="006B7E4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proizvajalec zloženk</w:t>
      </w:r>
    </w:p>
    <w:p w14:paraId="285D23D4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številka delovnega naloga</w:t>
      </w:r>
    </w:p>
    <w:p w14:paraId="183440BA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naziv izdelka</w:t>
      </w:r>
    </w:p>
    <w:p w14:paraId="27A3E8B4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dimenzije izdelka</w:t>
      </w:r>
    </w:p>
    <w:p w14:paraId="5622FFA8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izdelana količina v seriji</w:t>
      </w:r>
    </w:p>
    <w:p w14:paraId="17B6A7B3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datum izdelave</w:t>
      </w:r>
    </w:p>
    <w:p w14:paraId="554C456F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uporabljen karton (vrsta, kvaliteta, </w:t>
      </w:r>
      <w:proofErr w:type="spellStart"/>
      <w:r w:rsidRPr="006979A6">
        <w:rPr>
          <w:rFonts w:cs="Arial"/>
          <w:b w:val="0"/>
          <w:sz w:val="20"/>
          <w:lang w:val="sl-SI"/>
        </w:rPr>
        <w:t>gramatura</w:t>
      </w:r>
      <w:proofErr w:type="spellEnd"/>
      <w:r w:rsidRPr="006979A6">
        <w:rPr>
          <w:rFonts w:cs="Arial"/>
          <w:b w:val="0"/>
          <w:sz w:val="20"/>
          <w:lang w:val="sl-SI"/>
        </w:rPr>
        <w:t xml:space="preserve"> in debelina kartona) in serija</w:t>
      </w:r>
    </w:p>
    <w:p w14:paraId="6A109122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potrjene parametre iz tehničnih specifikacij za posamezno vrsto kartona</w:t>
      </w:r>
    </w:p>
    <w:p w14:paraId="189CAF14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barve tiska po </w:t>
      </w:r>
      <w:proofErr w:type="spellStart"/>
      <w:r w:rsidRPr="006979A6">
        <w:rPr>
          <w:rFonts w:cs="Arial"/>
          <w:b w:val="0"/>
          <w:sz w:val="20"/>
          <w:lang w:val="sl-SI"/>
        </w:rPr>
        <w:t>PANTONu</w:t>
      </w:r>
      <w:proofErr w:type="spellEnd"/>
      <w:r w:rsidRPr="006979A6">
        <w:rPr>
          <w:rFonts w:cs="Arial"/>
          <w:b w:val="0"/>
          <w:sz w:val="20"/>
          <w:lang w:val="sl-SI"/>
        </w:rPr>
        <w:t xml:space="preserve"> in druga obdelava (kot npr. plastificiranje, toplotni tisk, …)</w:t>
      </w:r>
    </w:p>
    <w:p w14:paraId="4DF5510E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lastRenderedPageBreak/>
        <w:t>podpis odgovorne osebe za kakovost</w:t>
      </w:r>
    </w:p>
    <w:p w14:paraId="5733682A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proofErr w:type="spellStart"/>
      <w:r w:rsidRPr="006979A6">
        <w:rPr>
          <w:rFonts w:cs="Arial"/>
          <w:b w:val="0"/>
          <w:sz w:val="20"/>
        </w:rPr>
        <w:t>navedba</w:t>
      </w:r>
      <w:proofErr w:type="spellEnd"/>
      <w:r w:rsidRPr="006979A6">
        <w:rPr>
          <w:rFonts w:cs="Arial"/>
          <w:b w:val="0"/>
          <w:sz w:val="20"/>
        </w:rPr>
        <w:t xml:space="preserve">, da je </w:t>
      </w:r>
      <w:proofErr w:type="spellStart"/>
      <w:r w:rsidRPr="006979A6">
        <w:rPr>
          <w:rFonts w:cs="Arial"/>
          <w:b w:val="0"/>
          <w:sz w:val="20"/>
        </w:rPr>
        <w:t>zloženka</w:t>
      </w:r>
      <w:proofErr w:type="spellEnd"/>
      <w:r w:rsidRPr="006979A6">
        <w:rPr>
          <w:rFonts w:cs="Arial"/>
          <w:b w:val="0"/>
          <w:sz w:val="20"/>
        </w:rPr>
        <w:t xml:space="preserve"> </w:t>
      </w:r>
      <w:proofErr w:type="spellStart"/>
      <w:r w:rsidRPr="006979A6">
        <w:rPr>
          <w:rFonts w:cs="Arial"/>
          <w:b w:val="0"/>
          <w:sz w:val="20"/>
        </w:rPr>
        <w:t>izdelana</w:t>
      </w:r>
      <w:proofErr w:type="spellEnd"/>
      <w:r w:rsidRPr="006979A6">
        <w:rPr>
          <w:rFonts w:cs="Arial"/>
          <w:b w:val="0"/>
          <w:sz w:val="20"/>
        </w:rPr>
        <w:t xml:space="preserve"> </w:t>
      </w:r>
      <w:proofErr w:type="spellStart"/>
      <w:r w:rsidRPr="006979A6">
        <w:rPr>
          <w:rFonts w:cs="Arial"/>
          <w:b w:val="0"/>
          <w:sz w:val="20"/>
        </w:rPr>
        <w:t>iz</w:t>
      </w:r>
      <w:proofErr w:type="spellEnd"/>
      <w:r w:rsidRPr="006979A6">
        <w:rPr>
          <w:rFonts w:cs="Arial"/>
          <w:b w:val="0"/>
          <w:sz w:val="20"/>
        </w:rPr>
        <w:t xml:space="preserve"> </w:t>
      </w:r>
      <w:proofErr w:type="spellStart"/>
      <w:r w:rsidRPr="006979A6">
        <w:rPr>
          <w:rFonts w:cs="Arial"/>
          <w:b w:val="0"/>
          <w:sz w:val="20"/>
        </w:rPr>
        <w:t>materialov</w:t>
      </w:r>
      <w:proofErr w:type="spellEnd"/>
      <w:r w:rsidRPr="006979A6">
        <w:rPr>
          <w:rFonts w:cs="Arial"/>
          <w:b w:val="0"/>
          <w:sz w:val="20"/>
        </w:rPr>
        <w:t xml:space="preserve">, ki so </w:t>
      </w:r>
      <w:proofErr w:type="spellStart"/>
      <w:r w:rsidRPr="006979A6">
        <w:rPr>
          <w:rFonts w:cs="Arial"/>
          <w:b w:val="0"/>
          <w:sz w:val="20"/>
        </w:rPr>
        <w:t>primerni</w:t>
      </w:r>
      <w:proofErr w:type="spellEnd"/>
      <w:r w:rsidRPr="006979A6">
        <w:rPr>
          <w:rFonts w:cs="Arial"/>
          <w:b w:val="0"/>
          <w:sz w:val="20"/>
        </w:rPr>
        <w:t xml:space="preserve"> za </w:t>
      </w:r>
      <w:proofErr w:type="spellStart"/>
      <w:r w:rsidRPr="006979A6">
        <w:rPr>
          <w:rFonts w:cs="Arial"/>
          <w:b w:val="0"/>
          <w:sz w:val="20"/>
        </w:rPr>
        <w:t>uporabo</w:t>
      </w:r>
      <w:proofErr w:type="spellEnd"/>
      <w:r w:rsidRPr="006979A6">
        <w:rPr>
          <w:rFonts w:cs="Arial"/>
          <w:b w:val="0"/>
          <w:sz w:val="20"/>
        </w:rPr>
        <w:t xml:space="preserve"> v </w:t>
      </w:r>
      <w:proofErr w:type="spellStart"/>
      <w:r w:rsidRPr="006979A6">
        <w:rPr>
          <w:rFonts w:cs="Arial"/>
          <w:b w:val="0"/>
          <w:sz w:val="20"/>
        </w:rPr>
        <w:t>farmaciji</w:t>
      </w:r>
      <w:proofErr w:type="spellEnd"/>
      <w:r w:rsidRPr="006979A6">
        <w:rPr>
          <w:rFonts w:cs="Arial"/>
          <w:b w:val="0"/>
          <w:sz w:val="20"/>
        </w:rPr>
        <w:t xml:space="preserve">, </w:t>
      </w:r>
      <w:proofErr w:type="spellStart"/>
      <w:r w:rsidRPr="006979A6">
        <w:rPr>
          <w:rFonts w:cs="Arial"/>
          <w:b w:val="0"/>
          <w:sz w:val="20"/>
        </w:rPr>
        <w:t>kozmetiki</w:t>
      </w:r>
      <w:proofErr w:type="spellEnd"/>
      <w:r w:rsidRPr="006979A6">
        <w:rPr>
          <w:rFonts w:cs="Arial"/>
          <w:b w:val="0"/>
          <w:sz w:val="20"/>
        </w:rPr>
        <w:t xml:space="preserve"> in </w:t>
      </w:r>
      <w:proofErr w:type="spellStart"/>
      <w:r w:rsidRPr="006979A6">
        <w:rPr>
          <w:rFonts w:cs="Arial"/>
          <w:b w:val="0"/>
          <w:sz w:val="20"/>
        </w:rPr>
        <w:t>prehrani</w:t>
      </w:r>
      <w:proofErr w:type="spellEnd"/>
      <w:r w:rsidRPr="006979A6">
        <w:rPr>
          <w:rFonts w:cs="Arial"/>
          <w:b w:val="0"/>
          <w:sz w:val="20"/>
        </w:rPr>
        <w:t>.</w:t>
      </w:r>
    </w:p>
    <w:p w14:paraId="6A300A8B" w14:textId="77777777" w:rsidR="004F2659" w:rsidRDefault="004F2659" w:rsidP="004F2659"/>
    <w:p w14:paraId="501156EE" w14:textId="77777777" w:rsidR="004F2659" w:rsidRPr="006B7E46" w:rsidRDefault="004F2659" w:rsidP="004F2659"/>
    <w:p w14:paraId="4440B989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021A84C8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Cene veljajo </w:t>
      </w:r>
      <w:proofErr w:type="spellStart"/>
      <w:r w:rsidRPr="006B7E46">
        <w:rPr>
          <w:rFonts w:cs="Arial"/>
          <w:b w:val="0"/>
          <w:sz w:val="20"/>
          <w:lang w:val="sl-SI"/>
        </w:rPr>
        <w:t>fco</w:t>
      </w:r>
      <w:proofErr w:type="spellEnd"/>
      <w:r w:rsidRPr="006B7E46">
        <w:rPr>
          <w:rFonts w:cs="Arial"/>
          <w:b w:val="0"/>
          <w:sz w:val="20"/>
          <w:lang w:val="sl-SI"/>
        </w:rPr>
        <w:t xml:space="preserve"> Galenski laboratorij naročnika (Tbilisijska ul. 87, Ljubljana) - razloženo.</w:t>
      </w:r>
    </w:p>
    <w:p w14:paraId="4E648F1F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02D38763" w14:textId="77777777" w:rsidR="004F2659" w:rsidRPr="007522B5" w:rsidRDefault="004F2659" w:rsidP="004F2659">
      <w:pPr>
        <w:jc w:val="both"/>
      </w:pPr>
      <w:r w:rsidRPr="007522B5">
        <w:t>Spreminjanje cen:</w:t>
      </w:r>
    </w:p>
    <w:p w14:paraId="07FD9365" w14:textId="77777777" w:rsidR="004F2659" w:rsidRPr="007522B5" w:rsidRDefault="004F2659" w:rsidP="006E4688">
      <w:pPr>
        <w:pStyle w:val="Odstavekseznama"/>
        <w:numPr>
          <w:ilvl w:val="0"/>
          <w:numId w:val="31"/>
        </w:numPr>
        <w:ind w:left="714" w:hanging="357"/>
        <w:jc w:val="both"/>
        <w:rPr>
          <w:rFonts w:ascii="Arial" w:hAnsi="Arial" w:cs="Arial"/>
        </w:rPr>
      </w:pPr>
      <w:r w:rsidRPr="007522B5">
        <w:rPr>
          <w:rFonts w:ascii="Arial" w:hAnsi="Arial" w:cs="Arial"/>
        </w:rPr>
        <w:t>cene so za obdobje prvih 12 mesecev po sklenitvi pogodbe fiksne;</w:t>
      </w:r>
    </w:p>
    <w:p w14:paraId="0AB38976" w14:textId="2CDE924C" w:rsidR="00167273" w:rsidRPr="00167273" w:rsidRDefault="00167273" w:rsidP="006E4688">
      <w:pPr>
        <w:pStyle w:val="Odstavekseznama"/>
        <w:numPr>
          <w:ilvl w:val="0"/>
          <w:numId w:val="31"/>
        </w:numPr>
        <w:ind w:left="714" w:hanging="357"/>
        <w:jc w:val="both"/>
        <w:rPr>
          <w:rFonts w:ascii="Arial" w:hAnsi="Arial" w:cs="Arial"/>
        </w:rPr>
      </w:pPr>
      <w:r w:rsidRPr="00D037A2">
        <w:rPr>
          <w:rFonts w:ascii="Arial" w:hAnsi="Arial" w:cs="Arial"/>
        </w:rPr>
        <w:t>po preteku navedenega obdobja se cen</w:t>
      </w:r>
      <w:r>
        <w:rPr>
          <w:rFonts w:ascii="Arial" w:hAnsi="Arial" w:cs="Arial"/>
        </w:rPr>
        <w:t>a</w:t>
      </w:r>
      <w:r w:rsidRPr="00D037A2">
        <w:rPr>
          <w:rFonts w:ascii="Arial" w:hAnsi="Arial" w:cs="Arial"/>
        </w:rPr>
        <w:t xml:space="preserve"> po predhodnem pisnem obvestilu dobavitelja o spremembi cen lahko spremen</w:t>
      </w:r>
      <w:r>
        <w:rPr>
          <w:rFonts w:ascii="Arial" w:hAnsi="Arial" w:cs="Arial"/>
        </w:rPr>
        <w:t>i</w:t>
      </w:r>
      <w:r w:rsidRPr="00D037A2">
        <w:rPr>
          <w:rFonts w:ascii="Arial" w:hAnsi="Arial" w:cs="Arial"/>
        </w:rPr>
        <w:t xml:space="preserve"> v skladu s prvo točko 5. člena Pravilnika o načinih valorizacije denarnih obveznosti, ki jih v večletnih pogodbah dogovarjajo pravne osebe javnega sektorja (Uradni list RS, št. 1/04), vse pod pogojem, da so izpolnjeni pogoji iz 6. člena citiranega pravilnika</w:t>
      </w:r>
      <w:r w:rsidR="00CC125A">
        <w:rPr>
          <w:rFonts w:ascii="Arial" w:hAnsi="Arial" w:cs="Arial"/>
        </w:rPr>
        <w:t>;</w:t>
      </w:r>
    </w:p>
    <w:p w14:paraId="1482234B" w14:textId="486CA2EF" w:rsidR="004F2659" w:rsidRPr="00167273" w:rsidRDefault="00167273" w:rsidP="006E4688">
      <w:pPr>
        <w:pStyle w:val="Glava"/>
        <w:numPr>
          <w:ilvl w:val="0"/>
          <w:numId w:val="31"/>
        </w:numPr>
        <w:tabs>
          <w:tab w:val="clear" w:pos="4536"/>
          <w:tab w:val="clear" w:pos="9072"/>
          <w:tab w:val="center" w:pos="4153"/>
          <w:tab w:val="right" w:pos="8306"/>
        </w:tabs>
        <w:ind w:left="714" w:hanging="357"/>
        <w:jc w:val="both"/>
      </w:pPr>
      <w:r w:rsidRPr="00167273">
        <w:t xml:space="preserve">cene se lahko spremenijo tudi </w:t>
      </w:r>
      <w:r w:rsidR="004F2659" w:rsidRPr="00167273">
        <w:t>v primeru spremenjenih okoliščin na trgu papirja in na katere ponudnik nima vpliva in jih ob podpisu pogodbe ni mogoče predvideti</w:t>
      </w:r>
      <w:r w:rsidRPr="00167273">
        <w:t>. V</w:t>
      </w:r>
      <w:r w:rsidR="004F2659" w:rsidRPr="00167273">
        <w:t xml:space="preserve"> primeru drastičnega dviga cen na trgu papirja bo naročnik izvajalcu za posamezne postavke iz ponudbenega predračuna priznal sorazmerno povišanje cene. </w:t>
      </w:r>
    </w:p>
    <w:p w14:paraId="5F90B9EE" w14:textId="77777777" w:rsidR="004F2659" w:rsidRPr="007522B5" w:rsidRDefault="004F2659" w:rsidP="004F2659">
      <w:pPr>
        <w:pStyle w:val="Odstavekseznama"/>
        <w:jc w:val="both"/>
        <w:rPr>
          <w:rFonts w:ascii="Arial" w:hAnsi="Arial" w:cs="Arial"/>
        </w:rPr>
      </w:pPr>
      <w:r w:rsidRPr="007522B5">
        <w:rPr>
          <w:rFonts w:ascii="Arial" w:hAnsi="Arial" w:cs="Arial"/>
        </w:rPr>
        <w:t>Izvajalec o spremenjenih razmerah na trgu papirja pisno obvesti naročnika, predloži ustrezne materialne dokaze (izpise, potrdila glede spremembe cen ipd.) in poda vlogo za spremembo cen. Naročnik bo o prejeti vlogi odločil v roku 30 dni ter o odločitvi izvajalca pisno obvestil.</w:t>
      </w:r>
    </w:p>
    <w:p w14:paraId="4E39B674" w14:textId="77777777" w:rsidR="004F2659" w:rsidRPr="007522B5" w:rsidRDefault="004F2659" w:rsidP="004F2659">
      <w:pPr>
        <w:pStyle w:val="Glava"/>
      </w:pPr>
    </w:p>
    <w:p w14:paraId="17195590" w14:textId="77777777" w:rsidR="004F2659" w:rsidRDefault="004F2659" w:rsidP="004F2659">
      <w:pPr>
        <w:pStyle w:val="Glava"/>
        <w:jc w:val="both"/>
      </w:pPr>
      <w:r w:rsidRPr="007522B5">
        <w:t>Za spremembo cen je potrebno skleniti aneks k pogodbi. Spremembe postanejo veljavne prvi dan naslednjega meseca po podpisu aneksa.</w:t>
      </w:r>
    </w:p>
    <w:p w14:paraId="41F42B7C" w14:textId="77777777" w:rsidR="004F2659" w:rsidRDefault="004F2659" w:rsidP="004F2659">
      <w:pPr>
        <w:jc w:val="both"/>
      </w:pPr>
    </w:p>
    <w:p w14:paraId="4F351A66" w14:textId="77777777" w:rsidR="004F2659" w:rsidRDefault="004F2659" w:rsidP="004F2659">
      <w:pPr>
        <w:pStyle w:val="Glava"/>
        <w:jc w:val="both"/>
      </w:pPr>
      <w:r w:rsidRPr="00951F66">
        <w:t xml:space="preserve">V kolikor se </w:t>
      </w:r>
      <w:r>
        <w:t>artikli</w:t>
      </w:r>
      <w:r w:rsidRPr="00951F66">
        <w:t xml:space="preserve">, ki </w:t>
      </w:r>
      <w:r>
        <w:t>so</w:t>
      </w:r>
      <w:r w:rsidRPr="00951F66">
        <w:t xml:space="preserve"> predmet naročila, na trgu prodaja</w:t>
      </w:r>
      <w:r>
        <w:t>jo</w:t>
      </w:r>
      <w:r w:rsidRPr="00951F66">
        <w:t xml:space="preserve"> po nižjih cenah od cen v ponudbi, </w:t>
      </w:r>
      <w:r>
        <w:t>jih</w:t>
      </w:r>
      <w:r w:rsidRPr="00951F66">
        <w:t xml:space="preserve"> je izvajalec dolžan naročniku ponuditi po teh cenah.</w:t>
      </w:r>
    </w:p>
    <w:p w14:paraId="4342998A" w14:textId="77777777" w:rsidR="004F2659" w:rsidRPr="00951F66" w:rsidRDefault="004F2659" w:rsidP="004F2659">
      <w:pPr>
        <w:pStyle w:val="Glava"/>
      </w:pPr>
    </w:p>
    <w:p w14:paraId="6D091ED8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11F12AE6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6C0778B8" w14:textId="27B0C351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Naročnik je dolžan ob prevzemu blago</w:t>
      </w:r>
      <w:r>
        <w:rPr>
          <w:rFonts w:cs="Arial"/>
          <w:b w:val="0"/>
          <w:sz w:val="20"/>
          <w:lang w:val="sl-SI"/>
        </w:rPr>
        <w:t xml:space="preserve"> </w:t>
      </w:r>
      <w:r w:rsidRPr="006B7E46">
        <w:rPr>
          <w:rFonts w:cs="Arial"/>
          <w:b w:val="0"/>
          <w:sz w:val="20"/>
          <w:lang w:val="sl-SI"/>
        </w:rPr>
        <w:t>pregledati in takoj uveljaviti stvarne (vidne) napake in količinska odstopanja. Skrite napake je naročnik dolžan notificirati takoj, ko jih opazil.</w:t>
      </w:r>
    </w:p>
    <w:p w14:paraId="75AF0966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5708973F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V kolikor dobavitelj ne dobavi kartonskih zloženk v zahtevani kakovosti, opredeljeni v razpisni dokumentaciji, ima naročnik pravico zavrniti dobavljene zloženke, dobavitelj pa je dolžan povrniti vso morebitno nastalo škodo zaradi izpada proizvodnje.  </w:t>
      </w:r>
    </w:p>
    <w:p w14:paraId="7F9F3C33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1AD57B72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Dobavitelj odgovarja za vso škodo, ki jo utrpi naročnik zaradi nepravočasne, neustrezne in pomanjkljive dobave.</w:t>
      </w:r>
    </w:p>
    <w:p w14:paraId="0AED9544" w14:textId="77777777" w:rsidR="004F2659" w:rsidRPr="006B7E46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</w:p>
    <w:p w14:paraId="578404CE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 takem primeru naročnik pisno opozori na kršitev pogodbenih določil, ob ponovni kršitvi pa ima naročnik pravico do takojšnega odstopa od pogodbe.</w:t>
      </w:r>
    </w:p>
    <w:p w14:paraId="7EB92807" w14:textId="77777777" w:rsidR="004F2659" w:rsidRPr="006B7E46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</w:p>
    <w:p w14:paraId="2041828A" w14:textId="77777777" w:rsidR="004F2659" w:rsidRPr="006B7E46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  <w:r w:rsidRPr="006B7E46">
        <w:rPr>
          <w:rFonts w:eastAsia="Times New Roman" w:cs="Arial"/>
          <w:b w:val="0"/>
          <w:sz w:val="20"/>
          <w:lang w:val="sl-SI" w:eastAsia="en-US"/>
        </w:rPr>
        <w:t>Kontaktna oseba za reklamacije pri dobavitelju je: _______________________.</w:t>
      </w:r>
    </w:p>
    <w:p w14:paraId="0C39B47D" w14:textId="77777777" w:rsidR="004F2659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</w:p>
    <w:p w14:paraId="1CCDD669" w14:textId="77777777" w:rsidR="004F2659" w:rsidRPr="006B7E46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</w:p>
    <w:p w14:paraId="1FA73A10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6D6B28F7" w14:textId="77777777" w:rsidR="004F2659" w:rsidRDefault="004F2659" w:rsidP="004F2659">
      <w:pPr>
        <w:jc w:val="both"/>
      </w:pPr>
      <w:r w:rsidRPr="006B7E46">
        <w:t>Naročnik se obvezuje plačati dobavljeno blago v 30 dneh po dobavi in izstavitvi računa na račun dobavitelja pri _________________ št.: __________________.</w:t>
      </w:r>
    </w:p>
    <w:p w14:paraId="430F6B90" w14:textId="77777777" w:rsidR="004F2659" w:rsidRPr="00685484" w:rsidRDefault="004F2659" w:rsidP="004F2659">
      <w:pPr>
        <w:jc w:val="both"/>
      </w:pPr>
    </w:p>
    <w:p w14:paraId="01733902" w14:textId="77777777" w:rsidR="00CC125A" w:rsidRPr="006B7E46" w:rsidRDefault="00CC125A" w:rsidP="00CC125A">
      <w:pPr>
        <w:jc w:val="both"/>
      </w:pPr>
      <w:r w:rsidRPr="006B7E46">
        <w:t>Izvajalec bo naročniku po izvedenih dobavah izstavljal elektronske račune skladno z navodili naročnika za pripravo e-računa.</w:t>
      </w:r>
    </w:p>
    <w:p w14:paraId="18463E79" w14:textId="77777777" w:rsidR="00CC125A" w:rsidRDefault="00CC125A" w:rsidP="004F2659">
      <w:pPr>
        <w:jc w:val="both"/>
      </w:pPr>
    </w:p>
    <w:p w14:paraId="1FD5A56D" w14:textId="776F3FC9" w:rsidR="00CC125A" w:rsidRDefault="00CC125A" w:rsidP="00CC125A">
      <w:pPr>
        <w:jc w:val="both"/>
      </w:pPr>
      <w:r w:rsidRPr="00BA2799">
        <w:t xml:space="preserve">Račun mora biti izstavljen tako, da je na njem razvidna specifikacija </w:t>
      </w:r>
      <w:r>
        <w:t>dobavljenih zloženk.</w:t>
      </w:r>
    </w:p>
    <w:p w14:paraId="4535C47E" w14:textId="77777777" w:rsidR="00CC125A" w:rsidRPr="00BA2799" w:rsidRDefault="00CC125A" w:rsidP="00CC125A">
      <w:pPr>
        <w:jc w:val="both"/>
      </w:pPr>
    </w:p>
    <w:p w14:paraId="419E5971" w14:textId="3C5EB4AE" w:rsidR="004F2659" w:rsidRPr="00685484" w:rsidRDefault="004F2659" w:rsidP="004F2659">
      <w:pPr>
        <w:jc w:val="both"/>
      </w:pPr>
      <w:r w:rsidRPr="00685484">
        <w:t xml:space="preserve">DDV se obračuna skladno z veljavno davčno stopnjo v skladu z vsakokratno veljavnost zakonodajo, ki ureja davek na dodano vrednost. </w:t>
      </w:r>
    </w:p>
    <w:p w14:paraId="529396B1" w14:textId="77777777" w:rsidR="004F2659" w:rsidRPr="006B7E46" w:rsidRDefault="004F2659" w:rsidP="004F2659">
      <w:pPr>
        <w:jc w:val="both"/>
      </w:pPr>
    </w:p>
    <w:p w14:paraId="0308D4ED" w14:textId="77777777" w:rsidR="004F2659" w:rsidRPr="0088367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 primeru zamude pri plačilu lahko dobavitelj zaračuna zakonite zamudne obresti.</w:t>
      </w:r>
    </w:p>
    <w:p w14:paraId="04DD4CA9" w14:textId="77777777" w:rsidR="004F2659" w:rsidRDefault="004F2659" w:rsidP="004F2659">
      <w:pPr>
        <w:pStyle w:val="Telobesedila"/>
        <w:rPr>
          <w:rFonts w:cs="Arial"/>
          <w:sz w:val="20"/>
          <w:lang w:val="sl-SI"/>
        </w:rPr>
      </w:pPr>
    </w:p>
    <w:p w14:paraId="10272A53" w14:textId="77777777" w:rsidR="00E9661E" w:rsidRDefault="00E9661E" w:rsidP="004F2659">
      <w:pPr>
        <w:pStyle w:val="Telobesedila"/>
        <w:rPr>
          <w:rFonts w:cs="Arial"/>
          <w:sz w:val="20"/>
          <w:lang w:val="sl-SI"/>
        </w:rPr>
      </w:pPr>
    </w:p>
    <w:p w14:paraId="04E7405C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369CC7FD" w14:textId="77777777" w:rsidR="004F2659" w:rsidRPr="006B7E46" w:rsidRDefault="004F2659" w:rsidP="004F2659">
      <w:pPr>
        <w:jc w:val="both"/>
      </w:pPr>
      <w:r w:rsidRPr="006B7E46">
        <w:t>Dobavitelj mora ob podpisu pogodbe naročniku za dobro izvedbo posla izročiti finančno zavarovanje v višini 10% pogodbene vrednosti. Finančno zavarovanje mora veljati še najmanj 30 dni po izteku veljavnosti pogodbe.</w:t>
      </w:r>
    </w:p>
    <w:p w14:paraId="37B10216" w14:textId="77777777" w:rsidR="004F2659" w:rsidRPr="006B7E46" w:rsidRDefault="004F2659" w:rsidP="004F2659">
      <w:pPr>
        <w:jc w:val="both"/>
      </w:pPr>
    </w:p>
    <w:p w14:paraId="1CA9E348" w14:textId="77777777" w:rsidR="004F2659" w:rsidRPr="006B7E46" w:rsidRDefault="004F2659" w:rsidP="004F2659">
      <w:pPr>
        <w:jc w:val="both"/>
      </w:pPr>
      <w:r w:rsidRPr="006B7E46">
        <w:t>Predložitev finančnega zavarovanja za dobro izvedbo pogodbenih obveznosti je pogoj, da pogodba postane veljavna.</w:t>
      </w:r>
    </w:p>
    <w:p w14:paraId="252902A9" w14:textId="77777777" w:rsidR="00E9661E" w:rsidRPr="006B7E46" w:rsidRDefault="00E9661E" w:rsidP="004F2659">
      <w:pPr>
        <w:jc w:val="both"/>
      </w:pPr>
    </w:p>
    <w:p w14:paraId="6E197190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61269EE4" w14:textId="77777777" w:rsidR="004F2659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Naročnik bo vse pripombe v zvezi z izvrševanjem te pogodbe sporočal dobavitelju v pisni obliki. Če dobavitelj ne upošteva upravičenih pripomb naročnika, lahko naročnik odstopi od pogodbe. O odstopu od pogodbe naročnik pisno obvesti dobavitelja. V primeru odstopa od pogodbe bo naročnik unovčil finančno zavarovanje za dobro izvedbo pogodbenih obveznosti.</w:t>
      </w:r>
    </w:p>
    <w:p w14:paraId="21AA7B27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24435758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 primeru kršitev pogodbenih določil ima naročnik pravico odstopiti od pogodbe brez odpovednega roka.</w:t>
      </w:r>
    </w:p>
    <w:p w14:paraId="5115D61C" w14:textId="77777777" w:rsidR="00CC125A" w:rsidRDefault="00CC125A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467A8C15" w14:textId="0FBFEDE3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Ne glede na zgornje določbe, lahko naročnik odstopi od pogodbe v roku enega meseca po pisni odpovedi.</w:t>
      </w:r>
    </w:p>
    <w:p w14:paraId="3BDAEBA6" w14:textId="77777777" w:rsidR="00CC125A" w:rsidRDefault="00CC125A" w:rsidP="004F2659">
      <w:pPr>
        <w:pStyle w:val="Telobesedila"/>
        <w:rPr>
          <w:rFonts w:cs="Arial"/>
          <w:b w:val="0"/>
          <w:sz w:val="20"/>
        </w:rPr>
      </w:pPr>
    </w:p>
    <w:p w14:paraId="1BB3B4C0" w14:textId="77777777" w:rsidR="00E9661E" w:rsidRPr="006B7E46" w:rsidRDefault="00E9661E" w:rsidP="004F2659">
      <w:pPr>
        <w:pStyle w:val="Telobesedila"/>
        <w:rPr>
          <w:rFonts w:cs="Arial"/>
          <w:b w:val="0"/>
          <w:sz w:val="20"/>
        </w:rPr>
      </w:pPr>
    </w:p>
    <w:p w14:paraId="1279467C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5191C8BB" w14:textId="77777777" w:rsidR="004F2659" w:rsidRPr="006B7E46" w:rsidRDefault="004F2659" w:rsidP="004F2659">
      <w:pPr>
        <w:jc w:val="both"/>
      </w:pPr>
      <w:r w:rsidRPr="006B7E46">
        <w:t>Naročnik si pridržuje pravico do ogleda in presoje ponudnikovih proizvodnih zmogljivosti.</w:t>
      </w:r>
    </w:p>
    <w:p w14:paraId="60CE84EC" w14:textId="77777777" w:rsidR="004F2659" w:rsidRDefault="004F2659" w:rsidP="004F2659">
      <w:pPr>
        <w:jc w:val="both"/>
      </w:pPr>
    </w:p>
    <w:p w14:paraId="5C88642B" w14:textId="77777777" w:rsidR="00E9661E" w:rsidRPr="006B7E46" w:rsidRDefault="00E9661E" w:rsidP="004F2659">
      <w:pPr>
        <w:jc w:val="both"/>
      </w:pPr>
    </w:p>
    <w:p w14:paraId="6DCE4D83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4B41076B" w14:textId="77777777" w:rsidR="00CC125A" w:rsidRDefault="00CC125A" w:rsidP="00CC125A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BA2799">
        <w:rPr>
          <w:rFonts w:cs="Arial"/>
          <w:b w:val="0"/>
          <w:sz w:val="20"/>
          <w:lang w:val="sl-SI"/>
        </w:rPr>
        <w:t xml:space="preserve">Pooblaščen zastopnik naročnika po tej pogodbi je </w:t>
      </w:r>
      <w:r w:rsidRPr="00EB741F">
        <w:rPr>
          <w:rFonts w:cs="Arial"/>
          <w:b w:val="0"/>
          <w:sz w:val="20"/>
          <w:lang w:val="sl-SI"/>
        </w:rPr>
        <w:t>Liljana Koblar, mag. farm., spec., vodja Galenskega laboratorija</w:t>
      </w:r>
      <w:r>
        <w:rPr>
          <w:rFonts w:cs="Arial"/>
          <w:b w:val="0"/>
          <w:sz w:val="20"/>
          <w:lang w:val="sl-SI"/>
        </w:rPr>
        <w:t xml:space="preserve">, </w:t>
      </w:r>
      <w:r w:rsidRPr="00BA2799">
        <w:rPr>
          <w:rFonts w:cs="Arial"/>
          <w:b w:val="0"/>
          <w:sz w:val="20"/>
          <w:lang w:val="sl-SI"/>
        </w:rPr>
        <w:t>pooblaščeni zastopnik izvajalca po tej pogodbi je _____________________.</w:t>
      </w:r>
    </w:p>
    <w:p w14:paraId="5D0B364C" w14:textId="77777777" w:rsidR="00CC125A" w:rsidRPr="00BA2799" w:rsidRDefault="00CC125A" w:rsidP="00CC125A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43D9BBC8" w14:textId="77777777" w:rsidR="00E9661E" w:rsidRDefault="00E9661E" w:rsidP="004F2659">
      <w:pPr>
        <w:jc w:val="both"/>
      </w:pPr>
    </w:p>
    <w:p w14:paraId="2AE333AA" w14:textId="77777777" w:rsidR="00CC125A" w:rsidRPr="00CB5D38" w:rsidRDefault="00CC125A" w:rsidP="00CC125A">
      <w:pPr>
        <w:widowControl/>
        <w:pBdr>
          <w:top w:val="single" w:sz="4" w:space="1" w:color="auto"/>
        </w:pBdr>
        <w:tabs>
          <w:tab w:val="left" w:pos="8759"/>
        </w:tabs>
        <w:spacing w:after="120"/>
        <w:ind w:right="-28"/>
        <w:rPr>
          <w:rFonts w:eastAsia="Times New Roman"/>
          <w:i/>
          <w:smallCaps/>
        </w:rPr>
      </w:pPr>
      <w:r w:rsidRPr="00CB5D38">
        <w:rPr>
          <w:rFonts w:eastAsia="Times New Roman"/>
          <w:i/>
          <w:smallCaps/>
        </w:rPr>
        <w:t>Določila v primeru, da ponudnik pri izvedbi naročila sodeluje s podizvajalci</w:t>
      </w:r>
    </w:p>
    <w:p w14:paraId="6941D041" w14:textId="77777777" w:rsidR="00CC125A" w:rsidRPr="00C74CA5" w:rsidRDefault="00CC125A" w:rsidP="006E4688">
      <w:pPr>
        <w:widowControl/>
        <w:numPr>
          <w:ilvl w:val="0"/>
          <w:numId w:val="33"/>
        </w:numPr>
        <w:jc w:val="center"/>
      </w:pPr>
      <w:r w:rsidRPr="00C74CA5">
        <w:t>člen</w:t>
      </w:r>
    </w:p>
    <w:p w14:paraId="1CDF431A" w14:textId="39C63D30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 xml:space="preserve">Poleg </w:t>
      </w:r>
      <w:proofErr w:type="spellStart"/>
      <w:r>
        <w:rPr>
          <w:rFonts w:eastAsia="Times"/>
          <w:lang w:eastAsia="pl-PL"/>
        </w:rPr>
        <w:t>dobavitlja</w:t>
      </w:r>
      <w:proofErr w:type="spellEnd"/>
      <w:r w:rsidRPr="00EB741F">
        <w:rPr>
          <w:rFonts w:eastAsia="Times"/>
          <w:lang w:eastAsia="pl-PL"/>
        </w:rPr>
        <w:t xml:space="preserve"> lahko sodelujejo pri izvedbi naročila tudi naslednji podizvajalci (naziv, naslov, kraj):</w:t>
      </w:r>
    </w:p>
    <w:p w14:paraId="3C1E0F17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………………………………………………………………………………………………………………………</w:t>
      </w:r>
    </w:p>
    <w:p w14:paraId="6835CC9B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………………………………………………………………………………………………………………………</w:t>
      </w:r>
    </w:p>
    <w:p w14:paraId="72F73BAF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………………………………………………………………………………………………………………………</w:t>
      </w:r>
    </w:p>
    <w:p w14:paraId="11B99F90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192B1BE0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Ponudnik poleg podatkov o vrsti del……………, ki jih bo izvedel podizvajalec, navede  tudi podatke o podizvajalcu (naziv, polni naslov, matična številka, davčna številka in transakcijski račun) in predmetu, količini, vrednosti oz. %, kraju in roku izvedbe teh del.</w:t>
      </w:r>
    </w:p>
    <w:p w14:paraId="25D91B92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1503768D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Poleg dobavitelja lahko sodelujejo pri izvedbi naročila tudi naslednji podizvajalci (naziv, naslov, kraj):</w:t>
      </w:r>
    </w:p>
    <w:p w14:paraId="40E7AFC7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</w:t>
      </w:r>
    </w:p>
    <w:p w14:paraId="134F33BF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</w:t>
      </w:r>
    </w:p>
    <w:p w14:paraId="6080E0AE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4B385930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Ponudnik poleg podatkov o vrsti del……………, ki jih bo izvedel podizvajalec, navede tudi podatke o podizvajalcu (naziv, polni naslov, matična številka, davčna številka in transakcijski račun) in predmetu, količini, vrednosti oz. %, kraju in roku izvedbe teh del.</w:t>
      </w:r>
    </w:p>
    <w:p w14:paraId="4BC26871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</w:t>
      </w:r>
    </w:p>
    <w:p w14:paraId="7C2DA75D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</w:t>
      </w:r>
    </w:p>
    <w:p w14:paraId="25AA99BA" w14:textId="77777777" w:rsidR="00CC125A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7E7AA5B3" w14:textId="2C51A9CC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 xml:space="preserve">Dobavitelj mora med izvajanjem te pogodbe naročnika pisno obvestiti o morebitnih spremembah informacij o podizvajalcih, ki jih je navedel v ponudbi, in sicer v petih dneh po spremembi. Če namerava dobavitelj med izvajanjem te pogodbe vključiti nove podizvajalce ali zamenjati podizvajalca/e, mora </w:t>
      </w:r>
      <w:r w:rsidRPr="00EB741F">
        <w:rPr>
          <w:rFonts w:eastAsia="Times"/>
          <w:lang w:eastAsia="pl-PL"/>
        </w:rPr>
        <w:lastRenderedPageBreak/>
        <w:t xml:space="preserve">naročnika o tej nameri pisno obvestiti in zanj skupaj z obvestilom posredovati vse v 10. členu Navodil ponudnikom za izdelavo ponudbe, ki so sestavni del dokumentacije št. </w:t>
      </w:r>
      <w:r w:rsidR="00A362B6">
        <w:t>4219</w:t>
      </w:r>
      <w:r>
        <w:t>-3/2025</w:t>
      </w:r>
      <w:r w:rsidRPr="00EB741F">
        <w:rPr>
          <w:rFonts w:eastAsia="Times"/>
          <w:lang w:eastAsia="pl-PL"/>
        </w:rPr>
        <w:t xml:space="preserve">, z dne </w:t>
      </w:r>
      <w:r w:rsidR="00FC0C38">
        <w:rPr>
          <w:rFonts w:eastAsia="Times"/>
          <w:lang w:eastAsia="pl-PL"/>
        </w:rPr>
        <w:t>12.8.2025</w:t>
      </w:r>
      <w:r w:rsidRPr="00EB741F">
        <w:rPr>
          <w:rFonts w:eastAsia="Times"/>
          <w:lang w:eastAsia="pl-PL"/>
        </w:rPr>
        <w:t>, zahtevane obrazce in listine.</w:t>
      </w:r>
    </w:p>
    <w:p w14:paraId="4233BB3D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55A2ECB3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V kolikor obstajajo razlogi po ZJN-3 za izključitev predlaganega podizvajalca, bo naročnik predlog zavrnil.</w:t>
      </w:r>
    </w:p>
    <w:p w14:paraId="665F6B30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759FFA4F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Za zamenjavo podizvajalcev ali vključitev novega je potrebno skleniti aneks k tej pogodbi.</w:t>
      </w:r>
    </w:p>
    <w:p w14:paraId="15529BCB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1D2F6E39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V razmerju do naročnika dobavitelj v celoti odgovarja za izvedbo del oz. dobavo blaga, ki je predmet te pogodbe.</w:t>
      </w:r>
    </w:p>
    <w:p w14:paraId="3FA45261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1DF92CA1" w14:textId="77777777" w:rsidR="00CC125A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 xml:space="preserve">Če naročnik ugotovi, da dela izvaja podizvajalec, ki ga dobavitelj ni navedel v svoji ponudbi oz. ni dogovorjen s to pogodbo, ima pravico odpovedati to pogodbo. </w:t>
      </w:r>
    </w:p>
    <w:p w14:paraId="7B31EAB6" w14:textId="77777777" w:rsidR="00CC125A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45063A3C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 xml:space="preserve">Dobavitelj mora za vse podizvajalce, ki niso zahtevali neposrednega plačila in za katere neposredno plačilo ni obvezno, najpozneje v 60 dneh od plačila računa naročniku poslati svojo pisno izjavo in pisno izjavo podizvajalca, da je podizvajalec prejel plačilo za opravljeno delo oz. dobavljeno blago po tej pogodbi. </w:t>
      </w:r>
    </w:p>
    <w:p w14:paraId="1AF4DBDA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3EA2FBAF" w14:textId="77777777" w:rsidR="00CC125A" w:rsidRPr="00CB5D38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Za podizvajalce, ki so zahtevali neposredno plačilo, dobavitelj pooblašča naročnika, da na podlagi potrjenega podizvajalčevega računa s strani dobavitelja izvrši plačilo neposredno podizvajalcu. Dobavitelj mora svojemu računu obvezno priložiti račune podizvajalca/</w:t>
      </w:r>
      <w:proofErr w:type="spellStart"/>
      <w:r w:rsidRPr="00EB741F">
        <w:rPr>
          <w:rFonts w:eastAsia="Times"/>
          <w:lang w:eastAsia="pl-PL"/>
        </w:rPr>
        <w:t>ev</w:t>
      </w:r>
      <w:proofErr w:type="spellEnd"/>
      <w:r w:rsidRPr="00EB741F">
        <w:rPr>
          <w:rFonts w:eastAsia="Times"/>
          <w:lang w:eastAsia="pl-PL"/>
        </w:rPr>
        <w:t>, ki jih je predhodno potrdil.</w:t>
      </w:r>
    </w:p>
    <w:p w14:paraId="2997CFD0" w14:textId="77777777" w:rsidR="004F2659" w:rsidRDefault="004F2659" w:rsidP="004F2659">
      <w:pPr>
        <w:jc w:val="both"/>
      </w:pPr>
    </w:p>
    <w:p w14:paraId="2C604889" w14:textId="77777777" w:rsidR="00CC125A" w:rsidRPr="006B7E46" w:rsidRDefault="00CC125A" w:rsidP="004F2659">
      <w:pPr>
        <w:jc w:val="both"/>
      </w:pPr>
    </w:p>
    <w:p w14:paraId="400C19D5" w14:textId="77777777" w:rsidR="004F2659" w:rsidRPr="006705AC" w:rsidRDefault="004F2659" w:rsidP="006E4688">
      <w:pPr>
        <w:widowControl/>
        <w:numPr>
          <w:ilvl w:val="0"/>
          <w:numId w:val="33"/>
        </w:numPr>
        <w:jc w:val="center"/>
      </w:pPr>
      <w:r w:rsidRPr="006705AC">
        <w:t>člen</w:t>
      </w:r>
    </w:p>
    <w:p w14:paraId="5FAE9800" w14:textId="77777777" w:rsidR="00CC125A" w:rsidRPr="00C52BD9" w:rsidRDefault="00CC125A" w:rsidP="00CC125A">
      <w:pPr>
        <w:widowControl/>
        <w:jc w:val="both"/>
        <w:rPr>
          <w:rFonts w:eastAsia="Times"/>
          <w:lang w:eastAsia="pl-PL"/>
        </w:rPr>
      </w:pPr>
      <w:r w:rsidRPr="00C52BD9">
        <w:rPr>
          <w:rFonts w:eastAsia="Times"/>
          <w:lang w:eastAsia="pl-PL"/>
        </w:rPr>
        <w:t>Ta pogodba je sklenjena pod razveznim pogojem, ki se uresniči v primeru izpolnitve ene od naslednjih okoliščin:</w:t>
      </w:r>
    </w:p>
    <w:p w14:paraId="480A1968" w14:textId="77777777" w:rsidR="00CC125A" w:rsidRPr="0027738C" w:rsidRDefault="00CC125A" w:rsidP="006E4688">
      <w:pPr>
        <w:widowControl/>
        <w:numPr>
          <w:ilvl w:val="0"/>
          <w:numId w:val="28"/>
        </w:numPr>
        <w:contextualSpacing/>
        <w:jc w:val="both"/>
      </w:pPr>
      <w:r w:rsidRPr="0027738C">
        <w:t xml:space="preserve">če bo naročnik seznanjen, da je sodišče s pravnomočno odločitvijo ugotovilo kršitev obveznosti </w:t>
      </w:r>
      <w:r>
        <w:t>iz drugega odstavka 3. člena ZJN-3 s strani izvajalca pogodbe o izvedbi javnega naročila ali njegovega podizvajalca ali</w:t>
      </w:r>
      <w:r w:rsidRPr="0027738C">
        <w:t xml:space="preserve"> </w:t>
      </w:r>
    </w:p>
    <w:p w14:paraId="467D89B7" w14:textId="77777777" w:rsidR="00CC125A" w:rsidRPr="0027738C" w:rsidRDefault="00CC125A" w:rsidP="006E4688">
      <w:pPr>
        <w:widowControl/>
        <w:numPr>
          <w:ilvl w:val="0"/>
          <w:numId w:val="28"/>
        </w:numPr>
        <w:contextualSpacing/>
        <w:jc w:val="both"/>
      </w:pPr>
      <w:r w:rsidRPr="0027738C">
        <w:t xml:space="preserve">če bo naročnik seznanjen, da je pristojni državni organ pri </w:t>
      </w:r>
      <w:r>
        <w:t xml:space="preserve">izvajalcu pogodbe ali </w:t>
      </w:r>
      <w:r w:rsidRPr="0027738C">
        <w:t>podizvajalcu v času izvajanja pogodbe ugotovil najmanj dve kršitvi v zvezi s:</w:t>
      </w:r>
    </w:p>
    <w:p w14:paraId="591910A3" w14:textId="77777777" w:rsidR="00CC125A" w:rsidRPr="0027738C" w:rsidRDefault="00CC125A" w:rsidP="006E4688">
      <w:pPr>
        <w:widowControl/>
        <w:numPr>
          <w:ilvl w:val="1"/>
          <w:numId w:val="29"/>
        </w:numPr>
        <w:ind w:left="1134" w:hanging="425"/>
        <w:contextualSpacing/>
        <w:jc w:val="both"/>
      </w:pPr>
      <w:r w:rsidRPr="0027738C">
        <w:t xml:space="preserve">plačilom za delo, </w:t>
      </w:r>
    </w:p>
    <w:p w14:paraId="31A03148" w14:textId="77777777" w:rsidR="00CC125A" w:rsidRPr="0027738C" w:rsidRDefault="00CC125A" w:rsidP="006E4688">
      <w:pPr>
        <w:widowControl/>
        <w:numPr>
          <w:ilvl w:val="1"/>
          <w:numId w:val="29"/>
        </w:numPr>
        <w:ind w:left="1134" w:hanging="425"/>
        <w:contextualSpacing/>
        <w:jc w:val="both"/>
      </w:pPr>
      <w:r w:rsidRPr="0027738C">
        <w:t xml:space="preserve">delovnim časom, </w:t>
      </w:r>
    </w:p>
    <w:p w14:paraId="698F587E" w14:textId="77777777" w:rsidR="00CC125A" w:rsidRDefault="00CC125A" w:rsidP="006E4688">
      <w:pPr>
        <w:widowControl/>
        <w:numPr>
          <w:ilvl w:val="1"/>
          <w:numId w:val="29"/>
        </w:numPr>
        <w:ind w:left="1134" w:hanging="425"/>
        <w:contextualSpacing/>
        <w:jc w:val="both"/>
      </w:pPr>
      <w:r w:rsidRPr="001D4136">
        <w:t xml:space="preserve">počitki, </w:t>
      </w:r>
    </w:p>
    <w:p w14:paraId="3B42C299" w14:textId="77777777" w:rsidR="00CC125A" w:rsidRPr="00DC1E2D" w:rsidRDefault="00CC125A" w:rsidP="006E4688">
      <w:pPr>
        <w:widowControl/>
        <w:numPr>
          <w:ilvl w:val="1"/>
          <w:numId w:val="29"/>
        </w:numPr>
        <w:ind w:left="1134" w:hanging="425"/>
        <w:contextualSpacing/>
        <w:jc w:val="both"/>
      </w:pPr>
      <w:r w:rsidRPr="00DC1E2D">
        <w:t xml:space="preserve">opravljanjem dela na podlagi pogodb civilnega prava kljub obstoju elementov delovnega razmerja ali v zvezi z zaposlovanjem na črno </w:t>
      </w:r>
    </w:p>
    <w:p w14:paraId="0B3045D8" w14:textId="77777777" w:rsidR="00CC125A" w:rsidRDefault="00CC125A" w:rsidP="00CC125A">
      <w:pPr>
        <w:widowControl/>
        <w:ind w:left="426"/>
        <w:contextualSpacing/>
        <w:jc w:val="both"/>
      </w:pPr>
      <w:r w:rsidRPr="00DC1E2D">
        <w:t>in za kateri mu je bila s pravnomočno odločitvijo ali več pravnomočnimi odločitvami izrečena globa za prekršek</w:t>
      </w:r>
      <w:r>
        <w:t>.</w:t>
      </w:r>
    </w:p>
    <w:p w14:paraId="55F43646" w14:textId="77777777" w:rsidR="00CC125A" w:rsidRDefault="00CC125A" w:rsidP="00CC125A">
      <w:pPr>
        <w:widowControl/>
        <w:ind w:left="426"/>
        <w:contextualSpacing/>
        <w:jc w:val="both"/>
      </w:pPr>
    </w:p>
    <w:p w14:paraId="1CD483C4" w14:textId="77777777" w:rsidR="00CC125A" w:rsidRDefault="00CC125A" w:rsidP="00CC125A">
      <w:pPr>
        <w:jc w:val="both"/>
      </w:pPr>
      <w:r>
        <w:t>V primeru seznanitve s kršitvijo, naročnik obvesti izvajalca v zakonsko določenem roku in ravna skladno s tretjo alinejo četrtega odstavka 67. člena ZJN-3.</w:t>
      </w:r>
    </w:p>
    <w:p w14:paraId="29D5BAB9" w14:textId="77777777" w:rsidR="00CC125A" w:rsidRDefault="00CC125A" w:rsidP="00CC125A">
      <w:pPr>
        <w:jc w:val="both"/>
      </w:pPr>
    </w:p>
    <w:p w14:paraId="1FCFB705" w14:textId="77777777" w:rsidR="00CC125A" w:rsidRDefault="00CC125A" w:rsidP="00CC125A">
      <w:pPr>
        <w:jc w:val="both"/>
      </w:pPr>
      <w:r>
        <w:t>R</w:t>
      </w:r>
      <w:r w:rsidRPr="0010089A">
        <w:t xml:space="preserve">azvezni pogoj </w:t>
      </w:r>
      <w:r>
        <w:t xml:space="preserve">se </w:t>
      </w:r>
      <w:r w:rsidRPr="0010089A">
        <w:t>uresniči pod pogojem, da je od seznanitve naročnika s kršitvijo in do izteka veljavnosti pogodbe še najmanj šest mesecev.</w:t>
      </w:r>
      <w:r w:rsidRPr="008F3C83">
        <w:t xml:space="preserve"> </w:t>
      </w:r>
    </w:p>
    <w:p w14:paraId="66BC5AAB" w14:textId="77777777" w:rsidR="00CC125A" w:rsidRDefault="00CC125A" w:rsidP="00CC125A">
      <w:pPr>
        <w:jc w:val="both"/>
      </w:pPr>
    </w:p>
    <w:p w14:paraId="7EACF2DC" w14:textId="77777777" w:rsidR="00CC125A" w:rsidRDefault="00CC125A" w:rsidP="00CC125A">
      <w:pPr>
        <w:jc w:val="both"/>
      </w:pPr>
      <w:r w:rsidRPr="0010089A">
        <w:t>V primeru izpolnitve razveznega pogoja se šteje, da je pogodba razvezana z dnem sklenitve nove pogodbe o izvedbi javnega naročila</w:t>
      </w:r>
      <w:r>
        <w:t>.</w:t>
      </w:r>
    </w:p>
    <w:p w14:paraId="103C2297" w14:textId="77777777" w:rsidR="00CC125A" w:rsidRDefault="00CC125A" w:rsidP="00CC125A">
      <w:pPr>
        <w:jc w:val="both"/>
      </w:pPr>
    </w:p>
    <w:p w14:paraId="4BEDDD07" w14:textId="77777777" w:rsidR="00CC125A" w:rsidRDefault="00CC125A" w:rsidP="00CC125A">
      <w:pPr>
        <w:jc w:val="both"/>
      </w:pPr>
      <w:r w:rsidRPr="0010089A">
        <w:t xml:space="preserve">Če naročnik </w:t>
      </w:r>
      <w:r>
        <w:t xml:space="preserve">v zakonsko določenem roku </w:t>
      </w:r>
      <w:r w:rsidRPr="0010089A">
        <w:t>ne začne novega postopka javnega naročila, se šteje, da je pogodba razvezana šestdeseti dan od seznanitve s kršitvijo.</w:t>
      </w:r>
    </w:p>
    <w:p w14:paraId="238AC014" w14:textId="77777777" w:rsidR="00CC125A" w:rsidRDefault="00CC125A" w:rsidP="00CC125A">
      <w:pPr>
        <w:jc w:val="both"/>
      </w:pPr>
    </w:p>
    <w:p w14:paraId="767C204F" w14:textId="77777777" w:rsidR="00CC125A" w:rsidRDefault="00CC125A" w:rsidP="00CC125A">
      <w:pPr>
        <w:jc w:val="both"/>
      </w:pPr>
    </w:p>
    <w:p w14:paraId="56269147" w14:textId="77777777" w:rsidR="00763DFF" w:rsidRDefault="00763DFF" w:rsidP="00CC125A">
      <w:pPr>
        <w:jc w:val="both"/>
      </w:pPr>
    </w:p>
    <w:p w14:paraId="3F5BEED0" w14:textId="77777777" w:rsidR="00763DFF" w:rsidRDefault="00763DFF" w:rsidP="00CC125A">
      <w:pPr>
        <w:jc w:val="both"/>
      </w:pPr>
    </w:p>
    <w:p w14:paraId="30E4854D" w14:textId="77777777" w:rsidR="00763DFF" w:rsidRDefault="00763DFF" w:rsidP="00CC125A">
      <w:pPr>
        <w:jc w:val="both"/>
      </w:pPr>
    </w:p>
    <w:p w14:paraId="6412BB5B" w14:textId="77777777" w:rsidR="00763DFF" w:rsidRDefault="00763DFF" w:rsidP="00CC125A">
      <w:pPr>
        <w:jc w:val="both"/>
      </w:pPr>
    </w:p>
    <w:p w14:paraId="7C105072" w14:textId="77777777" w:rsidR="004F2659" w:rsidRPr="006705AC" w:rsidRDefault="004F2659" w:rsidP="006E4688">
      <w:pPr>
        <w:widowControl/>
        <w:numPr>
          <w:ilvl w:val="0"/>
          <w:numId w:val="33"/>
        </w:numPr>
        <w:jc w:val="center"/>
      </w:pPr>
      <w:r w:rsidRPr="006705AC">
        <w:lastRenderedPageBreak/>
        <w:t>člen</w:t>
      </w:r>
    </w:p>
    <w:p w14:paraId="18EB0E2B" w14:textId="77777777" w:rsidR="004F2659" w:rsidRPr="006705AC" w:rsidRDefault="004F2659" w:rsidP="00CC125A">
      <w:pPr>
        <w:widowControl/>
        <w:jc w:val="both"/>
        <w:rPr>
          <w:rFonts w:eastAsia="Times New Roman"/>
        </w:rPr>
      </w:pPr>
      <w:r w:rsidRPr="006705AC">
        <w:rPr>
          <w:rFonts w:eastAsia="Times New Roman"/>
        </w:rPr>
        <w:t>V primeru, da se ugotovi, da je pri podpisu te pogodbe kdo v imenu ali na račun druge pogodbene stranke, predstavniku naročnika obljubil, ponudil ali dal kakšno nedovoljeno korist za:</w:t>
      </w:r>
    </w:p>
    <w:p w14:paraId="0C8B38B4" w14:textId="77777777" w:rsidR="004F2659" w:rsidRPr="006705AC" w:rsidRDefault="004F2659" w:rsidP="006E4688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</w:rPr>
      </w:pPr>
      <w:r w:rsidRPr="006705AC">
        <w:rPr>
          <w:rFonts w:ascii="Arial" w:hAnsi="Arial" w:cs="Arial"/>
        </w:rPr>
        <w:t>pridobitev posla ali</w:t>
      </w:r>
    </w:p>
    <w:p w14:paraId="540B03E4" w14:textId="77777777" w:rsidR="004F2659" w:rsidRPr="006705AC" w:rsidRDefault="004F2659" w:rsidP="006E4688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</w:rPr>
      </w:pPr>
      <w:r w:rsidRPr="006705AC">
        <w:rPr>
          <w:rFonts w:ascii="Arial" w:hAnsi="Arial" w:cs="Arial"/>
        </w:rPr>
        <w:t>za sklenitev posla pod ugodnejšimi pogoji ali</w:t>
      </w:r>
    </w:p>
    <w:p w14:paraId="45A12C00" w14:textId="77777777" w:rsidR="004F2659" w:rsidRPr="006705AC" w:rsidRDefault="004F2659" w:rsidP="006E4688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</w:rPr>
      </w:pPr>
      <w:r w:rsidRPr="006705AC">
        <w:rPr>
          <w:rFonts w:ascii="Arial" w:hAnsi="Arial" w:cs="Arial"/>
        </w:rPr>
        <w:t>za opustitev dolžnega nadzora nad izvajanjem pogodbenih obveznosti ali</w:t>
      </w:r>
    </w:p>
    <w:p w14:paraId="5321E499" w14:textId="77777777" w:rsidR="004F2659" w:rsidRPr="006705AC" w:rsidRDefault="004F2659" w:rsidP="006E4688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</w:rPr>
      </w:pPr>
      <w:r w:rsidRPr="006705AC">
        <w:rPr>
          <w:rFonts w:ascii="Arial" w:hAnsi="Arial" w:cs="Arial"/>
        </w:rPr>
        <w:t>za drugo ravnanje ali opustitev, s katerim je naročniku povzročena škoda ali je omogočena pridobitev nedovoljene koristi predstavniku naročnika, drugi pogodbeni stranki ali njenemu predstavniku, zastopniku, posredniku;</w:t>
      </w:r>
    </w:p>
    <w:p w14:paraId="564BB14D" w14:textId="77777777" w:rsidR="004F2659" w:rsidRDefault="004F2659" w:rsidP="00CC125A">
      <w:pPr>
        <w:widowControl/>
        <w:jc w:val="both"/>
        <w:rPr>
          <w:rFonts w:eastAsia="Times New Roman"/>
        </w:rPr>
      </w:pPr>
      <w:r w:rsidRPr="006705AC">
        <w:rPr>
          <w:rFonts w:eastAsia="Times New Roman"/>
        </w:rPr>
        <w:t>je ta pogodba nična.</w:t>
      </w:r>
    </w:p>
    <w:p w14:paraId="30DDAA25" w14:textId="77777777" w:rsidR="004F2659" w:rsidRPr="006705AC" w:rsidRDefault="004F2659" w:rsidP="004F2659">
      <w:pPr>
        <w:widowControl/>
        <w:rPr>
          <w:rFonts w:eastAsia="Times New Roman"/>
        </w:rPr>
      </w:pPr>
    </w:p>
    <w:p w14:paraId="42D518BF" w14:textId="77777777" w:rsidR="004F2659" w:rsidRPr="00C9159A" w:rsidRDefault="004F2659" w:rsidP="006E4688">
      <w:pPr>
        <w:widowControl/>
        <w:numPr>
          <w:ilvl w:val="0"/>
          <w:numId w:val="33"/>
        </w:numPr>
        <w:jc w:val="center"/>
      </w:pPr>
      <w:r w:rsidRPr="00C9159A">
        <w:t>člen</w:t>
      </w:r>
    </w:p>
    <w:p w14:paraId="04231FEC" w14:textId="77777777" w:rsidR="004F2659" w:rsidRDefault="004F2659" w:rsidP="004F2659">
      <w:pPr>
        <w:jc w:val="both"/>
      </w:pPr>
      <w:r w:rsidRPr="00C9159A">
        <w:t>Pogodbeni stranki se obvezujeta, da bosta uredili vse, kar je potrebno za izvršitev pogodbe in da bosta ravnali kot dobra gospodarja.</w:t>
      </w:r>
    </w:p>
    <w:p w14:paraId="6B8A78AB" w14:textId="77777777" w:rsidR="004F2659" w:rsidRPr="00AF7B64" w:rsidRDefault="004F2659" w:rsidP="004F2659">
      <w:pPr>
        <w:jc w:val="center"/>
        <w:rPr>
          <w:b/>
          <w:bCs/>
        </w:rPr>
      </w:pPr>
    </w:p>
    <w:p w14:paraId="3A4422E5" w14:textId="77777777" w:rsidR="004F2659" w:rsidRPr="00AF7B64" w:rsidRDefault="004F2659" w:rsidP="006E4688">
      <w:pPr>
        <w:widowControl/>
        <w:numPr>
          <w:ilvl w:val="0"/>
          <w:numId w:val="33"/>
        </w:numPr>
        <w:jc w:val="center"/>
      </w:pPr>
      <w:r w:rsidRPr="00AF7B64">
        <w:t>člen</w:t>
      </w:r>
    </w:p>
    <w:p w14:paraId="62FB7EE2" w14:textId="77777777" w:rsidR="004F2659" w:rsidRDefault="004F2659" w:rsidP="004F2659">
      <w:pPr>
        <w:jc w:val="both"/>
      </w:pPr>
      <w:r w:rsidRPr="00AF7B64">
        <w:t>Morebitne spore iz te pogodbe, ki jih pogodbeni stranki ne bi mogli rešiti sporazumno, rešuje stvarno pristojno sodišče v Ljubljani.</w:t>
      </w:r>
    </w:p>
    <w:p w14:paraId="222E35A0" w14:textId="77777777" w:rsidR="00CC125A" w:rsidRPr="00AF7B64" w:rsidRDefault="00CC125A" w:rsidP="004F2659">
      <w:pPr>
        <w:jc w:val="both"/>
      </w:pPr>
    </w:p>
    <w:p w14:paraId="653FA02E" w14:textId="77777777" w:rsidR="004F2659" w:rsidRPr="00C9159A" w:rsidRDefault="004F2659" w:rsidP="006E4688">
      <w:pPr>
        <w:widowControl/>
        <w:numPr>
          <w:ilvl w:val="0"/>
          <w:numId w:val="33"/>
        </w:numPr>
        <w:jc w:val="center"/>
      </w:pPr>
      <w:r w:rsidRPr="00C9159A">
        <w:t xml:space="preserve"> člen</w:t>
      </w:r>
    </w:p>
    <w:p w14:paraId="54F0FD1F" w14:textId="77777777" w:rsidR="004F2659" w:rsidRPr="00C9159A" w:rsidRDefault="004F2659" w:rsidP="004F2659">
      <w:pPr>
        <w:jc w:val="both"/>
      </w:pPr>
      <w:r w:rsidRPr="00C9159A">
        <w:t>Pogodba je sestavljena v 4 enakih izvodih, od katerih vsaka pogodbena stranka prejme po 2 izvoda.</w:t>
      </w:r>
    </w:p>
    <w:p w14:paraId="3C2B6421" w14:textId="77777777" w:rsidR="004F2659" w:rsidRPr="00AF7B64" w:rsidRDefault="004F2659" w:rsidP="004F2659">
      <w:pPr>
        <w:widowControl/>
        <w:jc w:val="both"/>
        <w:rPr>
          <w:rFonts w:eastAsia="Times New Roman"/>
        </w:rPr>
      </w:pPr>
    </w:p>
    <w:p w14:paraId="67AD25F8" w14:textId="77777777" w:rsidR="004F2659" w:rsidRDefault="004F2659" w:rsidP="004F2659">
      <w:pPr>
        <w:widowControl/>
        <w:rPr>
          <w:rFonts w:eastAsia="Times New Roman"/>
        </w:rPr>
      </w:pPr>
    </w:p>
    <w:p w14:paraId="729F5CF4" w14:textId="77777777" w:rsidR="00CC125A" w:rsidRPr="00AF7B64" w:rsidRDefault="00CC125A" w:rsidP="004F2659">
      <w:pPr>
        <w:widowControl/>
        <w:rPr>
          <w:rFonts w:eastAsia="Times New Roman"/>
        </w:rPr>
      </w:pPr>
    </w:p>
    <w:p w14:paraId="78968F14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Številka: ____________</w:t>
      </w:r>
    </w:p>
    <w:p w14:paraId="42FBF95D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Datum: _____________</w:t>
      </w:r>
    </w:p>
    <w:p w14:paraId="579A2B71" w14:textId="77777777" w:rsidR="004F2659" w:rsidRDefault="004F2659" w:rsidP="004F2659">
      <w:pPr>
        <w:widowControl/>
        <w:rPr>
          <w:rFonts w:eastAsia="Times New Roman"/>
        </w:rPr>
      </w:pPr>
    </w:p>
    <w:p w14:paraId="1EB13DA3" w14:textId="77777777" w:rsidR="00CC125A" w:rsidRDefault="00CC125A" w:rsidP="004F2659">
      <w:pPr>
        <w:widowControl/>
        <w:rPr>
          <w:rFonts w:eastAsia="Times New Roman"/>
        </w:rPr>
      </w:pPr>
    </w:p>
    <w:p w14:paraId="753EC74D" w14:textId="77777777" w:rsidR="00CC125A" w:rsidRPr="00AF7B64" w:rsidRDefault="00CC125A" w:rsidP="004F2659">
      <w:pPr>
        <w:widowControl/>
        <w:rPr>
          <w:rFonts w:eastAsia="Times New Roman"/>
        </w:rPr>
      </w:pPr>
    </w:p>
    <w:p w14:paraId="508172E7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IZVAJALEC:</w:t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</w:p>
    <w:p w14:paraId="1121F47E" w14:textId="77777777" w:rsidR="004F2659" w:rsidRPr="00AF7B64" w:rsidRDefault="004F2659" w:rsidP="004F2659">
      <w:pPr>
        <w:widowControl/>
        <w:ind w:left="4248" w:firstLine="708"/>
        <w:rPr>
          <w:rFonts w:eastAsia="Times New Roman"/>
        </w:rPr>
      </w:pPr>
      <w:r w:rsidRPr="00AF7B64">
        <w:rPr>
          <w:rFonts w:eastAsia="Times New Roman"/>
        </w:rPr>
        <w:t>LEKARNA LJUBLJANA</w:t>
      </w:r>
    </w:p>
    <w:p w14:paraId="5EAD40D1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________________</w:t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  <w:t>Komenskega ulica 11, Ljubljana</w:t>
      </w:r>
    </w:p>
    <w:p w14:paraId="379C70DC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________________</w:t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  <w:t>Direktor:</w:t>
      </w:r>
    </w:p>
    <w:p w14:paraId="07A28716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________________</w:t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  <w:t>dr. Marjan Sedej</w:t>
      </w:r>
    </w:p>
    <w:p w14:paraId="0124FE55" w14:textId="77777777" w:rsidR="004F2659" w:rsidRDefault="004F2659" w:rsidP="004F2659">
      <w:pPr>
        <w:jc w:val="both"/>
        <w:rPr>
          <w:sz w:val="21"/>
          <w:szCs w:val="21"/>
        </w:rPr>
      </w:pPr>
    </w:p>
    <w:p w14:paraId="033DC438" w14:textId="77777777" w:rsidR="004F2659" w:rsidRPr="006705AC" w:rsidRDefault="004F2659" w:rsidP="004F2659">
      <w:pPr>
        <w:widowControl/>
        <w:rPr>
          <w:rFonts w:eastAsia="Times New Roman"/>
        </w:rPr>
      </w:pPr>
    </w:p>
    <w:p w14:paraId="739D5ACE" w14:textId="77777777" w:rsidR="004F2659" w:rsidRPr="006705AC" w:rsidRDefault="004F2659" w:rsidP="004F2659">
      <w:pPr>
        <w:rPr>
          <w:i/>
        </w:rPr>
      </w:pPr>
    </w:p>
    <w:p w14:paraId="4C904E79" w14:textId="48403434" w:rsidR="00006B88" w:rsidRDefault="00006B88" w:rsidP="004F40B4">
      <w:pPr>
        <w:pStyle w:val="Pogodbenipartner"/>
        <w:spacing w:before="120"/>
        <w:ind w:right="425"/>
        <w:rPr>
          <w:rFonts w:ascii="Verdana" w:hAnsi="Verdana" w:cs="Arial"/>
          <w:b w:val="0"/>
          <w:bCs/>
          <w:i/>
          <w:iCs/>
          <w:sz w:val="16"/>
          <w:szCs w:val="16"/>
        </w:rPr>
      </w:pPr>
    </w:p>
    <w:sectPr w:rsidR="00006B88" w:rsidSect="00604EBD">
      <w:headerReference w:type="default" r:id="rId8"/>
      <w:headerReference w:type="first" r:id="rId9"/>
      <w:footerReference w:type="first" r:id="rId10"/>
      <w:pgSz w:w="11906" w:h="16838"/>
      <w:pgMar w:top="1417" w:right="1274" w:bottom="1843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F8887" w14:textId="77777777" w:rsidR="00DD0A93" w:rsidRDefault="00DD0A93" w:rsidP="006234AB">
      <w:r>
        <w:separator/>
      </w:r>
    </w:p>
  </w:endnote>
  <w:endnote w:type="continuationSeparator" w:id="0">
    <w:p w14:paraId="6C7A5441" w14:textId="77777777" w:rsidR="00DD0A93" w:rsidRDefault="00DD0A93" w:rsidP="0062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Courier New"/>
    <w:charset w:val="EE"/>
    <w:family w:val="swiss"/>
    <w:pitch w:val="variable"/>
    <w:sig w:usb0="00000000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L Cour">
    <w:altName w:val="Times New Roman"/>
    <w:charset w:val="00"/>
    <w:family w:val="auto"/>
    <w:pitch w:val="default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92A8" w14:textId="77777777" w:rsidR="00557E11" w:rsidRDefault="00557E11" w:rsidP="006234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00BBD" w14:textId="77777777" w:rsidR="00DD0A93" w:rsidRDefault="00DD0A93" w:rsidP="006234AB">
      <w:r>
        <w:separator/>
      </w:r>
    </w:p>
  </w:footnote>
  <w:footnote w:type="continuationSeparator" w:id="0">
    <w:p w14:paraId="5CA820EE" w14:textId="77777777" w:rsidR="00DD0A93" w:rsidRDefault="00DD0A93" w:rsidP="00623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A9177" w14:textId="77777777" w:rsidR="002953C9" w:rsidRDefault="002953C9" w:rsidP="006234AB">
    <w:pPr>
      <w:pStyle w:val="Glava"/>
    </w:pPr>
    <w:r>
      <w:rPr>
        <w:noProof/>
      </w:rPr>
      <w:drawing>
        <wp:inline distT="0" distB="0" distL="0" distR="0" wp14:anchorId="139B74CD" wp14:editId="4DDC859C">
          <wp:extent cx="5561965" cy="657370"/>
          <wp:effectExtent l="0" t="0" r="635" b="3175"/>
          <wp:docPr id="220012531" name="Slika 220012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1965" cy="657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20B7" w14:textId="26E8D904" w:rsidR="00E8221C" w:rsidRDefault="00E8221C" w:rsidP="006234AB">
    <w:pPr>
      <w:pStyle w:val="Glava"/>
    </w:pPr>
    <w:r>
      <w:rPr>
        <w:noProof/>
      </w:rPr>
      <w:drawing>
        <wp:inline distT="0" distB="0" distL="0" distR="0" wp14:anchorId="4DDA478B" wp14:editId="49F77836">
          <wp:extent cx="5561965" cy="657370"/>
          <wp:effectExtent l="0" t="0" r="635" b="317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1965" cy="657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bCs/>
      </w:rPr>
    </w:lvl>
  </w:abstractNum>
  <w:abstractNum w:abstractNumId="4" w15:restartNumberingAfterBreak="0">
    <w:nsid w:val="04822AC5"/>
    <w:multiLevelType w:val="multilevel"/>
    <w:tmpl w:val="1692389A"/>
    <w:lvl w:ilvl="0">
      <w:start w:val="1"/>
      <w:numFmt w:val="bullet"/>
      <w:pStyle w:val="Prvaalineja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-"/>
      <w:lvlJc w:val="left"/>
      <w:pPr>
        <w:ind w:left="567" w:hanging="34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0AF20ADC"/>
    <w:multiLevelType w:val="hybridMultilevel"/>
    <w:tmpl w:val="92BCB0DE"/>
    <w:lvl w:ilvl="0" w:tplc="4C9455F2">
      <w:start w:val="1"/>
      <w:numFmt w:val="bullet"/>
      <w:lvlText w:val=""/>
      <w:lvlJc w:val="left"/>
      <w:pPr>
        <w:tabs>
          <w:tab w:val="num" w:pos="908"/>
        </w:tabs>
        <w:ind w:left="908" w:hanging="45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894"/>
        </w:tabs>
        <w:ind w:left="1894" w:hanging="360"/>
      </w:pPr>
    </w:lvl>
    <w:lvl w:ilvl="2" w:tplc="04240005">
      <w:start w:val="1"/>
      <w:numFmt w:val="decimal"/>
      <w:lvlText w:val="%3."/>
      <w:lvlJc w:val="left"/>
      <w:pPr>
        <w:tabs>
          <w:tab w:val="num" w:pos="2614"/>
        </w:tabs>
        <w:ind w:left="2614" w:hanging="360"/>
      </w:pPr>
    </w:lvl>
    <w:lvl w:ilvl="3" w:tplc="0424000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240003">
      <w:start w:val="1"/>
      <w:numFmt w:val="decimal"/>
      <w:lvlText w:val="%5."/>
      <w:lvlJc w:val="left"/>
      <w:pPr>
        <w:tabs>
          <w:tab w:val="num" w:pos="4054"/>
        </w:tabs>
        <w:ind w:left="4054" w:hanging="360"/>
      </w:pPr>
    </w:lvl>
    <w:lvl w:ilvl="5" w:tplc="04240005">
      <w:start w:val="1"/>
      <w:numFmt w:val="decimal"/>
      <w:lvlText w:val="%6."/>
      <w:lvlJc w:val="left"/>
      <w:pPr>
        <w:tabs>
          <w:tab w:val="num" w:pos="4774"/>
        </w:tabs>
        <w:ind w:left="4774" w:hanging="360"/>
      </w:pPr>
    </w:lvl>
    <w:lvl w:ilvl="6" w:tplc="0424000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240003">
      <w:start w:val="1"/>
      <w:numFmt w:val="decimal"/>
      <w:lvlText w:val="%8."/>
      <w:lvlJc w:val="left"/>
      <w:pPr>
        <w:tabs>
          <w:tab w:val="num" w:pos="6214"/>
        </w:tabs>
        <w:ind w:left="6214" w:hanging="360"/>
      </w:pPr>
    </w:lvl>
    <w:lvl w:ilvl="8" w:tplc="04240005">
      <w:start w:val="1"/>
      <w:numFmt w:val="decimal"/>
      <w:lvlText w:val="%9."/>
      <w:lvlJc w:val="left"/>
      <w:pPr>
        <w:tabs>
          <w:tab w:val="num" w:pos="6934"/>
        </w:tabs>
        <w:ind w:left="6934" w:hanging="360"/>
      </w:pPr>
    </w:lvl>
  </w:abstractNum>
  <w:abstractNum w:abstractNumId="6" w15:restartNumberingAfterBreak="0">
    <w:nsid w:val="0FD47B3F"/>
    <w:multiLevelType w:val="hybridMultilevel"/>
    <w:tmpl w:val="C46E5026"/>
    <w:lvl w:ilvl="0" w:tplc="BAEA3378">
      <w:start w:val="1"/>
      <w:numFmt w:val="bullet"/>
      <w:lvlText w:val="-"/>
      <w:lvlJc w:val="left"/>
      <w:pPr>
        <w:ind w:left="360" w:hanging="360"/>
      </w:pPr>
      <w:rPr>
        <w:rFonts w:ascii="Arial (W1)" w:hAnsi="Arial (W1)" w:hint="default"/>
        <w:sz w:val="24"/>
        <w:szCs w:val="24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D1BC5"/>
    <w:multiLevelType w:val="hybridMultilevel"/>
    <w:tmpl w:val="35566DF2"/>
    <w:lvl w:ilvl="0" w:tplc="B4B62BC8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37CF7"/>
    <w:multiLevelType w:val="hybridMultilevel"/>
    <w:tmpl w:val="C4DA83D0"/>
    <w:lvl w:ilvl="0" w:tplc="F1780E0E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421A1"/>
    <w:multiLevelType w:val="hybridMultilevel"/>
    <w:tmpl w:val="E800F496"/>
    <w:lvl w:ilvl="0" w:tplc="895C325E">
      <w:start w:val="1"/>
      <w:numFmt w:val="bullet"/>
      <w:pStyle w:val="01Natevanje"/>
      <w:lvlText w:val="•"/>
      <w:lvlJc w:val="left"/>
      <w:pPr>
        <w:ind w:left="717" w:hanging="360"/>
      </w:pPr>
      <w:rPr>
        <w:rFonts w:ascii="Times New Roman" w:hAnsi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866328">
      <w:start w:val="27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43AF1"/>
    <w:multiLevelType w:val="hybridMultilevel"/>
    <w:tmpl w:val="5A223DC6"/>
    <w:lvl w:ilvl="0" w:tplc="2F66ABA8">
      <w:start w:val="1"/>
      <w:numFmt w:val="decimal"/>
      <w:pStyle w:val="le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A60FB"/>
    <w:multiLevelType w:val="hybridMultilevel"/>
    <w:tmpl w:val="3FA65076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43F3B"/>
    <w:multiLevelType w:val="hybridMultilevel"/>
    <w:tmpl w:val="0400E898"/>
    <w:lvl w:ilvl="0" w:tplc="3D4026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20897"/>
    <w:multiLevelType w:val="hybridMultilevel"/>
    <w:tmpl w:val="F6ACD1F2"/>
    <w:lvl w:ilvl="0" w:tplc="7100874C">
      <w:start w:val="5"/>
      <w:numFmt w:val="bullet"/>
      <w:lvlText w:val="-"/>
      <w:lvlJc w:val="left"/>
      <w:pPr>
        <w:ind w:left="1568" w:hanging="360"/>
      </w:pPr>
      <w:rPr>
        <w:rFonts w:ascii="Verdana" w:eastAsia="Times New Roman" w:hAnsi="Verdana" w:cs="Tahoma" w:hint="default"/>
      </w:rPr>
    </w:lvl>
    <w:lvl w:ilvl="1" w:tplc="04240003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4" w15:restartNumberingAfterBreak="0">
    <w:nsid w:val="2B050C01"/>
    <w:multiLevelType w:val="hybridMultilevel"/>
    <w:tmpl w:val="7F240398"/>
    <w:lvl w:ilvl="0" w:tplc="BAEA3378">
      <w:start w:val="1"/>
      <w:numFmt w:val="bullet"/>
      <w:lvlText w:val="-"/>
      <w:lvlJc w:val="left"/>
      <w:pPr>
        <w:ind w:left="720" w:hanging="360"/>
      </w:pPr>
      <w:rPr>
        <w:rFonts w:ascii="Arial (W1)" w:hAnsi="Arial (W1)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6761F"/>
    <w:multiLevelType w:val="singleLevel"/>
    <w:tmpl w:val="05B8B1A8"/>
    <w:lvl w:ilvl="0">
      <w:start w:val="1"/>
      <w:numFmt w:val="decimal"/>
      <w:lvlText w:val="%1. "/>
      <w:legacy w:legacy="1" w:legacySpace="0" w:legacyIndent="283"/>
      <w:lvlJc w:val="left"/>
      <w:pPr>
        <w:ind w:left="4678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16" w15:restartNumberingAfterBreak="0">
    <w:nsid w:val="31D61C19"/>
    <w:multiLevelType w:val="hybridMultilevel"/>
    <w:tmpl w:val="16DA03AC"/>
    <w:lvl w:ilvl="0" w:tplc="BAEA33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hAnsi="Arial (W1)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815D7"/>
    <w:multiLevelType w:val="hybridMultilevel"/>
    <w:tmpl w:val="7ECE19F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63C3D"/>
    <w:multiLevelType w:val="hybridMultilevel"/>
    <w:tmpl w:val="5BF2A5BC"/>
    <w:lvl w:ilvl="0" w:tplc="BAEA33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hAnsi="Arial (W1)" w:hint="default"/>
        <w:sz w:val="24"/>
        <w:szCs w:val="24"/>
      </w:rPr>
    </w:lvl>
    <w:lvl w:ilvl="1" w:tplc="B4B62B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154F8"/>
    <w:multiLevelType w:val="multilevel"/>
    <w:tmpl w:val="0424001F"/>
    <w:styleLink w:val="Slog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E0F07F4"/>
    <w:multiLevelType w:val="hybridMultilevel"/>
    <w:tmpl w:val="7C1016C0"/>
    <w:lvl w:ilvl="0" w:tplc="C2AE0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72817"/>
    <w:multiLevelType w:val="hybridMultilevel"/>
    <w:tmpl w:val="5BF2CD80"/>
    <w:lvl w:ilvl="0" w:tplc="04240015">
      <w:start w:val="1"/>
      <w:numFmt w:val="upperLetter"/>
      <w:lvlText w:val="%1."/>
      <w:lvlJc w:val="left"/>
      <w:pPr>
        <w:ind w:left="74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68" w:hanging="360"/>
      </w:pPr>
    </w:lvl>
    <w:lvl w:ilvl="2" w:tplc="0424001B" w:tentative="1">
      <w:start w:val="1"/>
      <w:numFmt w:val="lowerRoman"/>
      <w:lvlText w:val="%3."/>
      <w:lvlJc w:val="right"/>
      <w:pPr>
        <w:ind w:left="2188" w:hanging="180"/>
      </w:pPr>
    </w:lvl>
    <w:lvl w:ilvl="3" w:tplc="0424000F" w:tentative="1">
      <w:start w:val="1"/>
      <w:numFmt w:val="decimal"/>
      <w:lvlText w:val="%4."/>
      <w:lvlJc w:val="left"/>
      <w:pPr>
        <w:ind w:left="2908" w:hanging="360"/>
      </w:pPr>
    </w:lvl>
    <w:lvl w:ilvl="4" w:tplc="04240019" w:tentative="1">
      <w:start w:val="1"/>
      <w:numFmt w:val="lowerLetter"/>
      <w:lvlText w:val="%5."/>
      <w:lvlJc w:val="left"/>
      <w:pPr>
        <w:ind w:left="3628" w:hanging="360"/>
      </w:pPr>
    </w:lvl>
    <w:lvl w:ilvl="5" w:tplc="0424001B" w:tentative="1">
      <w:start w:val="1"/>
      <w:numFmt w:val="lowerRoman"/>
      <w:lvlText w:val="%6."/>
      <w:lvlJc w:val="right"/>
      <w:pPr>
        <w:ind w:left="4348" w:hanging="180"/>
      </w:pPr>
    </w:lvl>
    <w:lvl w:ilvl="6" w:tplc="0424000F" w:tentative="1">
      <w:start w:val="1"/>
      <w:numFmt w:val="decimal"/>
      <w:lvlText w:val="%7."/>
      <w:lvlJc w:val="left"/>
      <w:pPr>
        <w:ind w:left="5068" w:hanging="360"/>
      </w:pPr>
    </w:lvl>
    <w:lvl w:ilvl="7" w:tplc="04240019" w:tentative="1">
      <w:start w:val="1"/>
      <w:numFmt w:val="lowerLetter"/>
      <w:lvlText w:val="%8."/>
      <w:lvlJc w:val="left"/>
      <w:pPr>
        <w:ind w:left="5788" w:hanging="360"/>
      </w:pPr>
    </w:lvl>
    <w:lvl w:ilvl="8" w:tplc="0424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2" w15:restartNumberingAfterBreak="0">
    <w:nsid w:val="445D7403"/>
    <w:multiLevelType w:val="hybridMultilevel"/>
    <w:tmpl w:val="F664FC3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16057"/>
    <w:multiLevelType w:val="hybridMultilevel"/>
    <w:tmpl w:val="40F8F6B2"/>
    <w:lvl w:ilvl="0" w:tplc="0424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236B2"/>
    <w:multiLevelType w:val="multilevel"/>
    <w:tmpl w:val="35F69D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C4C3A07"/>
    <w:multiLevelType w:val="hybridMultilevel"/>
    <w:tmpl w:val="A3E2B69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93B5C"/>
    <w:multiLevelType w:val="multilevel"/>
    <w:tmpl w:val="0424001D"/>
    <w:styleLink w:val="Slog4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02B5019"/>
    <w:multiLevelType w:val="hybridMultilevel"/>
    <w:tmpl w:val="55028402"/>
    <w:lvl w:ilvl="0" w:tplc="975E57F2">
      <w:start w:val="1"/>
      <w:numFmt w:val="bullet"/>
      <w:pStyle w:val="Normalalineje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8" w15:restartNumberingAfterBreak="0">
    <w:nsid w:val="560F40D6"/>
    <w:multiLevelType w:val="hybridMultilevel"/>
    <w:tmpl w:val="28AA5ADC"/>
    <w:lvl w:ilvl="0" w:tplc="B4B62BC8">
      <w:start w:val="1"/>
      <w:numFmt w:val="bullet"/>
      <w:lvlText w:val="-"/>
      <w:lvlJc w:val="left"/>
      <w:pPr>
        <w:ind w:left="1080" w:hanging="360"/>
      </w:pPr>
      <w:rPr>
        <w:rFonts w:hint="default"/>
        <w:sz w:val="16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FA4338"/>
    <w:multiLevelType w:val="multilevel"/>
    <w:tmpl w:val="31FE388A"/>
    <w:lvl w:ilvl="0">
      <w:start w:val="1"/>
      <w:numFmt w:val="decimal"/>
      <w:pStyle w:val="Slo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log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CB26CA"/>
    <w:multiLevelType w:val="hybridMultilevel"/>
    <w:tmpl w:val="983CCE10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3C1358"/>
    <w:multiLevelType w:val="hybridMultilevel"/>
    <w:tmpl w:val="954CED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7595D"/>
    <w:multiLevelType w:val="hybridMultilevel"/>
    <w:tmpl w:val="3224E978"/>
    <w:lvl w:ilvl="0" w:tplc="BAEA3378">
      <w:start w:val="1"/>
      <w:numFmt w:val="bullet"/>
      <w:lvlText w:val="-"/>
      <w:lvlJc w:val="left"/>
      <w:pPr>
        <w:ind w:left="720" w:hanging="360"/>
      </w:pPr>
      <w:rPr>
        <w:rFonts w:ascii="Arial (W1)" w:hAnsi="Arial (W1)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64BEA"/>
    <w:multiLevelType w:val="hybridMultilevel"/>
    <w:tmpl w:val="2874561A"/>
    <w:lvl w:ilvl="0" w:tplc="2F86A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BB0F2A"/>
    <w:multiLevelType w:val="hybridMultilevel"/>
    <w:tmpl w:val="43F0B60A"/>
    <w:lvl w:ilvl="0" w:tplc="0CC40004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color w:val="00B05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D1668"/>
    <w:multiLevelType w:val="hybridMultilevel"/>
    <w:tmpl w:val="94948C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541B8D"/>
    <w:multiLevelType w:val="hybridMultilevel"/>
    <w:tmpl w:val="3D764FEA"/>
    <w:lvl w:ilvl="0" w:tplc="0424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B3CD8"/>
    <w:multiLevelType w:val="singleLevel"/>
    <w:tmpl w:val="D9868C0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8" w15:restartNumberingAfterBreak="0">
    <w:nsid w:val="777B786B"/>
    <w:multiLevelType w:val="hybridMultilevel"/>
    <w:tmpl w:val="5536651A"/>
    <w:lvl w:ilvl="0" w:tplc="53DA43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EF211A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107241426">
    <w:abstractNumId w:val="3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 w16cid:durableId="435557979">
    <w:abstractNumId w:val="15"/>
  </w:num>
  <w:num w:numId="3" w16cid:durableId="287394018">
    <w:abstractNumId w:val="24"/>
  </w:num>
  <w:num w:numId="4" w16cid:durableId="2029138989">
    <w:abstractNumId w:val="16"/>
  </w:num>
  <w:num w:numId="5" w16cid:durableId="491721441">
    <w:abstractNumId w:val="33"/>
  </w:num>
  <w:num w:numId="6" w16cid:durableId="1192887996">
    <w:abstractNumId w:val="39"/>
  </w:num>
  <w:num w:numId="7" w16cid:durableId="2118409636">
    <w:abstractNumId w:val="29"/>
  </w:num>
  <w:num w:numId="8" w16cid:durableId="1041787444">
    <w:abstractNumId w:val="9"/>
  </w:num>
  <w:num w:numId="9" w16cid:durableId="578056436">
    <w:abstractNumId w:val="4"/>
  </w:num>
  <w:num w:numId="10" w16cid:durableId="1735081141">
    <w:abstractNumId w:val="38"/>
  </w:num>
  <w:num w:numId="11" w16cid:durableId="2042045895">
    <w:abstractNumId w:val="23"/>
  </w:num>
  <w:num w:numId="12" w16cid:durableId="797643936">
    <w:abstractNumId w:val="36"/>
  </w:num>
  <w:num w:numId="13" w16cid:durableId="1992438452">
    <w:abstractNumId w:val="34"/>
  </w:num>
  <w:num w:numId="14" w16cid:durableId="50675021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1053093">
    <w:abstractNumId w:val="31"/>
  </w:num>
  <w:num w:numId="16" w16cid:durableId="1204441897">
    <w:abstractNumId w:val="22"/>
  </w:num>
  <w:num w:numId="17" w16cid:durableId="102520794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84544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056245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808452">
    <w:abstractNumId w:val="13"/>
  </w:num>
  <w:num w:numId="21" w16cid:durableId="619192783">
    <w:abstractNumId w:val="10"/>
  </w:num>
  <w:num w:numId="22" w16cid:durableId="1837525884">
    <w:abstractNumId w:val="11"/>
  </w:num>
  <w:num w:numId="23" w16cid:durableId="2124421310">
    <w:abstractNumId w:val="19"/>
  </w:num>
  <w:num w:numId="24" w16cid:durableId="1979411377">
    <w:abstractNumId w:val="26"/>
  </w:num>
  <w:num w:numId="25" w16cid:durableId="634988374">
    <w:abstractNumId w:val="21"/>
  </w:num>
  <w:num w:numId="26" w16cid:durableId="1412390885">
    <w:abstractNumId w:val="14"/>
  </w:num>
  <w:num w:numId="27" w16cid:durableId="1657607464">
    <w:abstractNumId w:val="27"/>
  </w:num>
  <w:num w:numId="28" w16cid:durableId="1961256941">
    <w:abstractNumId w:val="6"/>
  </w:num>
  <w:num w:numId="29" w16cid:durableId="2004041584">
    <w:abstractNumId w:val="20"/>
  </w:num>
  <w:num w:numId="30" w16cid:durableId="1314456710">
    <w:abstractNumId w:val="17"/>
  </w:num>
  <w:num w:numId="31" w16cid:durableId="179667780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1334739">
    <w:abstractNumId w:val="7"/>
  </w:num>
  <w:num w:numId="33" w16cid:durableId="1654403949">
    <w:abstractNumId w:val="35"/>
  </w:num>
  <w:num w:numId="34" w16cid:durableId="376441467">
    <w:abstractNumId w:val="32"/>
  </w:num>
  <w:num w:numId="35" w16cid:durableId="2080440525">
    <w:abstractNumId w:val="28"/>
  </w:num>
  <w:num w:numId="36" w16cid:durableId="1118331060">
    <w:abstractNumId w:val="8"/>
  </w:num>
  <w:num w:numId="37" w16cid:durableId="1816290613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9C"/>
    <w:rsid w:val="00000400"/>
    <w:rsid w:val="00000832"/>
    <w:rsid w:val="000019CB"/>
    <w:rsid w:val="00003691"/>
    <w:rsid w:val="000036BD"/>
    <w:rsid w:val="00004156"/>
    <w:rsid w:val="000050EF"/>
    <w:rsid w:val="00006939"/>
    <w:rsid w:val="00006B88"/>
    <w:rsid w:val="00006F24"/>
    <w:rsid w:val="0000763D"/>
    <w:rsid w:val="00007B63"/>
    <w:rsid w:val="00010D18"/>
    <w:rsid w:val="00013426"/>
    <w:rsid w:val="00014435"/>
    <w:rsid w:val="0001612F"/>
    <w:rsid w:val="00020E09"/>
    <w:rsid w:val="00021C4F"/>
    <w:rsid w:val="000223ED"/>
    <w:rsid w:val="00025C55"/>
    <w:rsid w:val="00031D16"/>
    <w:rsid w:val="0003348E"/>
    <w:rsid w:val="00033B58"/>
    <w:rsid w:val="0003504F"/>
    <w:rsid w:val="00035E1B"/>
    <w:rsid w:val="00036008"/>
    <w:rsid w:val="000404C5"/>
    <w:rsid w:val="0004051E"/>
    <w:rsid w:val="00041DFA"/>
    <w:rsid w:val="0004238C"/>
    <w:rsid w:val="000425AC"/>
    <w:rsid w:val="00044A96"/>
    <w:rsid w:val="0004620A"/>
    <w:rsid w:val="00051148"/>
    <w:rsid w:val="00051802"/>
    <w:rsid w:val="00051C6C"/>
    <w:rsid w:val="000534BF"/>
    <w:rsid w:val="00053756"/>
    <w:rsid w:val="00055D51"/>
    <w:rsid w:val="0006109A"/>
    <w:rsid w:val="00062884"/>
    <w:rsid w:val="00064202"/>
    <w:rsid w:val="0006506A"/>
    <w:rsid w:val="000669D1"/>
    <w:rsid w:val="000716CB"/>
    <w:rsid w:val="00074460"/>
    <w:rsid w:val="00074E3C"/>
    <w:rsid w:val="000767CB"/>
    <w:rsid w:val="00080E30"/>
    <w:rsid w:val="00081B51"/>
    <w:rsid w:val="00081BBA"/>
    <w:rsid w:val="00086AE7"/>
    <w:rsid w:val="00091E22"/>
    <w:rsid w:val="00093C6E"/>
    <w:rsid w:val="00095B73"/>
    <w:rsid w:val="00096B8E"/>
    <w:rsid w:val="00097503"/>
    <w:rsid w:val="000A4B91"/>
    <w:rsid w:val="000A5859"/>
    <w:rsid w:val="000A6FD6"/>
    <w:rsid w:val="000B3078"/>
    <w:rsid w:val="000B3D97"/>
    <w:rsid w:val="000B3F32"/>
    <w:rsid w:val="000B63CB"/>
    <w:rsid w:val="000C17E5"/>
    <w:rsid w:val="000C2250"/>
    <w:rsid w:val="000C2DD5"/>
    <w:rsid w:val="000C6D0E"/>
    <w:rsid w:val="000C7334"/>
    <w:rsid w:val="000D0BB6"/>
    <w:rsid w:val="000D3771"/>
    <w:rsid w:val="000D5E63"/>
    <w:rsid w:val="000E0F91"/>
    <w:rsid w:val="000E173D"/>
    <w:rsid w:val="000E19CB"/>
    <w:rsid w:val="000E30B9"/>
    <w:rsid w:val="000E39CC"/>
    <w:rsid w:val="000E4F59"/>
    <w:rsid w:val="000E66CD"/>
    <w:rsid w:val="000E7AE3"/>
    <w:rsid w:val="000F123D"/>
    <w:rsid w:val="000F38A7"/>
    <w:rsid w:val="000F3A16"/>
    <w:rsid w:val="000F3E37"/>
    <w:rsid w:val="000F40E2"/>
    <w:rsid w:val="000F4A40"/>
    <w:rsid w:val="000F7F7D"/>
    <w:rsid w:val="001059AA"/>
    <w:rsid w:val="00106A42"/>
    <w:rsid w:val="0011183B"/>
    <w:rsid w:val="0011591E"/>
    <w:rsid w:val="00120C64"/>
    <w:rsid w:val="001211B5"/>
    <w:rsid w:val="001219E7"/>
    <w:rsid w:val="00122F1E"/>
    <w:rsid w:val="001249BA"/>
    <w:rsid w:val="00127FAD"/>
    <w:rsid w:val="0013119B"/>
    <w:rsid w:val="00132176"/>
    <w:rsid w:val="00133B1A"/>
    <w:rsid w:val="00141053"/>
    <w:rsid w:val="001437D4"/>
    <w:rsid w:val="0014650E"/>
    <w:rsid w:val="00146707"/>
    <w:rsid w:val="001469CB"/>
    <w:rsid w:val="001523C2"/>
    <w:rsid w:val="00154830"/>
    <w:rsid w:val="0015612C"/>
    <w:rsid w:val="00156C19"/>
    <w:rsid w:val="0015755B"/>
    <w:rsid w:val="001628A2"/>
    <w:rsid w:val="00162C9E"/>
    <w:rsid w:val="001645F0"/>
    <w:rsid w:val="00165A08"/>
    <w:rsid w:val="001664ED"/>
    <w:rsid w:val="0016724F"/>
    <w:rsid w:val="00167273"/>
    <w:rsid w:val="001678F8"/>
    <w:rsid w:val="001704D2"/>
    <w:rsid w:val="00174BF4"/>
    <w:rsid w:val="001771EE"/>
    <w:rsid w:val="00177B2C"/>
    <w:rsid w:val="00177EAF"/>
    <w:rsid w:val="00180188"/>
    <w:rsid w:val="0018081B"/>
    <w:rsid w:val="00180D9C"/>
    <w:rsid w:val="0018127A"/>
    <w:rsid w:val="0018185D"/>
    <w:rsid w:val="00181E63"/>
    <w:rsid w:val="001910E0"/>
    <w:rsid w:val="001915A1"/>
    <w:rsid w:val="001940D7"/>
    <w:rsid w:val="00196D40"/>
    <w:rsid w:val="001A09A4"/>
    <w:rsid w:val="001A0FE8"/>
    <w:rsid w:val="001A147F"/>
    <w:rsid w:val="001A1C3C"/>
    <w:rsid w:val="001A2980"/>
    <w:rsid w:val="001A509D"/>
    <w:rsid w:val="001A7A17"/>
    <w:rsid w:val="001B1C5B"/>
    <w:rsid w:val="001B3849"/>
    <w:rsid w:val="001B3AFF"/>
    <w:rsid w:val="001B520A"/>
    <w:rsid w:val="001C18F3"/>
    <w:rsid w:val="001D03CA"/>
    <w:rsid w:val="001D315B"/>
    <w:rsid w:val="001D4930"/>
    <w:rsid w:val="001D4E92"/>
    <w:rsid w:val="001D50E6"/>
    <w:rsid w:val="001D76AC"/>
    <w:rsid w:val="001E018C"/>
    <w:rsid w:val="001E079A"/>
    <w:rsid w:val="001E0E63"/>
    <w:rsid w:val="001E0FD9"/>
    <w:rsid w:val="001E2630"/>
    <w:rsid w:val="001E2758"/>
    <w:rsid w:val="001E39C3"/>
    <w:rsid w:val="001E3A8A"/>
    <w:rsid w:val="001E5C94"/>
    <w:rsid w:val="001E7775"/>
    <w:rsid w:val="0020189E"/>
    <w:rsid w:val="00202518"/>
    <w:rsid w:val="00202BF3"/>
    <w:rsid w:val="00202FBF"/>
    <w:rsid w:val="002046F3"/>
    <w:rsid w:val="00205092"/>
    <w:rsid w:val="002069D6"/>
    <w:rsid w:val="00206A7D"/>
    <w:rsid w:val="00210797"/>
    <w:rsid w:val="00214391"/>
    <w:rsid w:val="002153AA"/>
    <w:rsid w:val="002161C1"/>
    <w:rsid w:val="00216A17"/>
    <w:rsid w:val="00220DAE"/>
    <w:rsid w:val="00220FC9"/>
    <w:rsid w:val="002222B6"/>
    <w:rsid w:val="00224395"/>
    <w:rsid w:val="002269F9"/>
    <w:rsid w:val="0023046A"/>
    <w:rsid w:val="00230957"/>
    <w:rsid w:val="002323CB"/>
    <w:rsid w:val="00235164"/>
    <w:rsid w:val="00235BD8"/>
    <w:rsid w:val="00236963"/>
    <w:rsid w:val="00237563"/>
    <w:rsid w:val="00237CE5"/>
    <w:rsid w:val="00240F7A"/>
    <w:rsid w:val="00241180"/>
    <w:rsid w:val="002412B5"/>
    <w:rsid w:val="00243DED"/>
    <w:rsid w:val="002450E2"/>
    <w:rsid w:val="0024653D"/>
    <w:rsid w:val="00250BB6"/>
    <w:rsid w:val="00251410"/>
    <w:rsid w:val="00256CE7"/>
    <w:rsid w:val="0025760E"/>
    <w:rsid w:val="00257832"/>
    <w:rsid w:val="0026101F"/>
    <w:rsid w:val="002623F0"/>
    <w:rsid w:val="00266C88"/>
    <w:rsid w:val="002705B4"/>
    <w:rsid w:val="00270783"/>
    <w:rsid w:val="00271B9B"/>
    <w:rsid w:val="00272023"/>
    <w:rsid w:val="002754A2"/>
    <w:rsid w:val="002765C4"/>
    <w:rsid w:val="0027738C"/>
    <w:rsid w:val="002776AB"/>
    <w:rsid w:val="002806F7"/>
    <w:rsid w:val="002818EE"/>
    <w:rsid w:val="00283832"/>
    <w:rsid w:val="002840CF"/>
    <w:rsid w:val="00285373"/>
    <w:rsid w:val="0028694D"/>
    <w:rsid w:val="002928C4"/>
    <w:rsid w:val="00292E17"/>
    <w:rsid w:val="00292F01"/>
    <w:rsid w:val="00294DB4"/>
    <w:rsid w:val="002953C9"/>
    <w:rsid w:val="00295A6E"/>
    <w:rsid w:val="002A0241"/>
    <w:rsid w:val="002A0569"/>
    <w:rsid w:val="002A0B6A"/>
    <w:rsid w:val="002A1082"/>
    <w:rsid w:val="002A23C3"/>
    <w:rsid w:val="002A31F0"/>
    <w:rsid w:val="002A3362"/>
    <w:rsid w:val="002A58B0"/>
    <w:rsid w:val="002B055E"/>
    <w:rsid w:val="002B4C91"/>
    <w:rsid w:val="002B4E87"/>
    <w:rsid w:val="002C03F8"/>
    <w:rsid w:val="002C3385"/>
    <w:rsid w:val="002C4EAF"/>
    <w:rsid w:val="002C6876"/>
    <w:rsid w:val="002C7A80"/>
    <w:rsid w:val="002D0A17"/>
    <w:rsid w:val="002D401A"/>
    <w:rsid w:val="002E0082"/>
    <w:rsid w:val="002E4576"/>
    <w:rsid w:val="002E4629"/>
    <w:rsid w:val="002E783B"/>
    <w:rsid w:val="002F2329"/>
    <w:rsid w:val="002F35A4"/>
    <w:rsid w:val="002F3F7A"/>
    <w:rsid w:val="002F5E2D"/>
    <w:rsid w:val="002F5FE1"/>
    <w:rsid w:val="00300044"/>
    <w:rsid w:val="003000DE"/>
    <w:rsid w:val="00303FB0"/>
    <w:rsid w:val="00307F9E"/>
    <w:rsid w:val="0031001D"/>
    <w:rsid w:val="00310182"/>
    <w:rsid w:val="00310214"/>
    <w:rsid w:val="00312DB2"/>
    <w:rsid w:val="00312EEC"/>
    <w:rsid w:val="00313E64"/>
    <w:rsid w:val="00314BE0"/>
    <w:rsid w:val="00314FEF"/>
    <w:rsid w:val="0031539F"/>
    <w:rsid w:val="00316F43"/>
    <w:rsid w:val="00321606"/>
    <w:rsid w:val="00321DDB"/>
    <w:rsid w:val="00322937"/>
    <w:rsid w:val="003235E4"/>
    <w:rsid w:val="003243E6"/>
    <w:rsid w:val="00325093"/>
    <w:rsid w:val="00327428"/>
    <w:rsid w:val="00330774"/>
    <w:rsid w:val="003407D2"/>
    <w:rsid w:val="003432D7"/>
    <w:rsid w:val="003444CB"/>
    <w:rsid w:val="00346FA6"/>
    <w:rsid w:val="00351523"/>
    <w:rsid w:val="003553AB"/>
    <w:rsid w:val="003558BE"/>
    <w:rsid w:val="00356797"/>
    <w:rsid w:val="003578C7"/>
    <w:rsid w:val="003579EB"/>
    <w:rsid w:val="0036029D"/>
    <w:rsid w:val="00364232"/>
    <w:rsid w:val="0036454B"/>
    <w:rsid w:val="00365C6B"/>
    <w:rsid w:val="0036754A"/>
    <w:rsid w:val="0036768B"/>
    <w:rsid w:val="00376DE1"/>
    <w:rsid w:val="00377ED6"/>
    <w:rsid w:val="00380E1F"/>
    <w:rsid w:val="003810D5"/>
    <w:rsid w:val="003816AD"/>
    <w:rsid w:val="00382CAC"/>
    <w:rsid w:val="003837FA"/>
    <w:rsid w:val="00383867"/>
    <w:rsid w:val="00383A69"/>
    <w:rsid w:val="00385E90"/>
    <w:rsid w:val="0038673F"/>
    <w:rsid w:val="00387B56"/>
    <w:rsid w:val="003903AA"/>
    <w:rsid w:val="00392037"/>
    <w:rsid w:val="00396E9A"/>
    <w:rsid w:val="00397291"/>
    <w:rsid w:val="003A01FB"/>
    <w:rsid w:val="003A06A9"/>
    <w:rsid w:val="003A42DC"/>
    <w:rsid w:val="003A4A16"/>
    <w:rsid w:val="003A747D"/>
    <w:rsid w:val="003B0D83"/>
    <w:rsid w:val="003B268A"/>
    <w:rsid w:val="003B4E8D"/>
    <w:rsid w:val="003B645B"/>
    <w:rsid w:val="003B74E0"/>
    <w:rsid w:val="003C026E"/>
    <w:rsid w:val="003C2C8F"/>
    <w:rsid w:val="003C4F81"/>
    <w:rsid w:val="003D1488"/>
    <w:rsid w:val="003D6F9E"/>
    <w:rsid w:val="003E5237"/>
    <w:rsid w:val="003E6123"/>
    <w:rsid w:val="003E7555"/>
    <w:rsid w:val="003E7C3B"/>
    <w:rsid w:val="003F0419"/>
    <w:rsid w:val="003F2776"/>
    <w:rsid w:val="003F2DEC"/>
    <w:rsid w:val="003F4290"/>
    <w:rsid w:val="003F42AA"/>
    <w:rsid w:val="003F6620"/>
    <w:rsid w:val="003F7603"/>
    <w:rsid w:val="00401C7C"/>
    <w:rsid w:val="00403361"/>
    <w:rsid w:val="0040574D"/>
    <w:rsid w:val="00410171"/>
    <w:rsid w:val="0041095B"/>
    <w:rsid w:val="00413C98"/>
    <w:rsid w:val="004144B2"/>
    <w:rsid w:val="004146DD"/>
    <w:rsid w:val="00415A97"/>
    <w:rsid w:val="004165B6"/>
    <w:rsid w:val="004174A7"/>
    <w:rsid w:val="00421268"/>
    <w:rsid w:val="00421D2B"/>
    <w:rsid w:val="0042726F"/>
    <w:rsid w:val="0042732D"/>
    <w:rsid w:val="0043015A"/>
    <w:rsid w:val="0043081A"/>
    <w:rsid w:val="00431B0C"/>
    <w:rsid w:val="00431D4E"/>
    <w:rsid w:val="00433F03"/>
    <w:rsid w:val="00434189"/>
    <w:rsid w:val="004347B4"/>
    <w:rsid w:val="00434D82"/>
    <w:rsid w:val="00440A50"/>
    <w:rsid w:val="00443041"/>
    <w:rsid w:val="00444467"/>
    <w:rsid w:val="00444F2B"/>
    <w:rsid w:val="00451202"/>
    <w:rsid w:val="00453780"/>
    <w:rsid w:val="00456552"/>
    <w:rsid w:val="004565EB"/>
    <w:rsid w:val="00457C6F"/>
    <w:rsid w:val="004621B1"/>
    <w:rsid w:val="004653B9"/>
    <w:rsid w:val="00466D68"/>
    <w:rsid w:val="004738AC"/>
    <w:rsid w:val="004751A0"/>
    <w:rsid w:val="0047665B"/>
    <w:rsid w:val="004766FA"/>
    <w:rsid w:val="0047705B"/>
    <w:rsid w:val="00482416"/>
    <w:rsid w:val="00482AB9"/>
    <w:rsid w:val="00484B5C"/>
    <w:rsid w:val="00484B87"/>
    <w:rsid w:val="0048641D"/>
    <w:rsid w:val="00486492"/>
    <w:rsid w:val="00486EB9"/>
    <w:rsid w:val="004914B5"/>
    <w:rsid w:val="004920A9"/>
    <w:rsid w:val="00496BFC"/>
    <w:rsid w:val="00497A90"/>
    <w:rsid w:val="004A17DD"/>
    <w:rsid w:val="004A760E"/>
    <w:rsid w:val="004B19AD"/>
    <w:rsid w:val="004B1CA6"/>
    <w:rsid w:val="004B6F87"/>
    <w:rsid w:val="004B7EA1"/>
    <w:rsid w:val="004C111F"/>
    <w:rsid w:val="004C3DEC"/>
    <w:rsid w:val="004C5BE8"/>
    <w:rsid w:val="004C7AD0"/>
    <w:rsid w:val="004D100A"/>
    <w:rsid w:val="004D21F7"/>
    <w:rsid w:val="004D2580"/>
    <w:rsid w:val="004D662B"/>
    <w:rsid w:val="004D68BC"/>
    <w:rsid w:val="004D6F99"/>
    <w:rsid w:val="004D70AA"/>
    <w:rsid w:val="004D7627"/>
    <w:rsid w:val="004D7D55"/>
    <w:rsid w:val="004E12CF"/>
    <w:rsid w:val="004E1661"/>
    <w:rsid w:val="004E2B45"/>
    <w:rsid w:val="004E3F60"/>
    <w:rsid w:val="004E444E"/>
    <w:rsid w:val="004E4D15"/>
    <w:rsid w:val="004F04F1"/>
    <w:rsid w:val="004F170A"/>
    <w:rsid w:val="004F2659"/>
    <w:rsid w:val="004F3E4E"/>
    <w:rsid w:val="004F40B4"/>
    <w:rsid w:val="004F47EC"/>
    <w:rsid w:val="0050074B"/>
    <w:rsid w:val="005022BC"/>
    <w:rsid w:val="00505641"/>
    <w:rsid w:val="00511386"/>
    <w:rsid w:val="005131ED"/>
    <w:rsid w:val="005145A6"/>
    <w:rsid w:val="00514D98"/>
    <w:rsid w:val="00516F4D"/>
    <w:rsid w:val="00517B51"/>
    <w:rsid w:val="00522E92"/>
    <w:rsid w:val="00524498"/>
    <w:rsid w:val="0052506B"/>
    <w:rsid w:val="00527BCD"/>
    <w:rsid w:val="00530B8A"/>
    <w:rsid w:val="00532EFF"/>
    <w:rsid w:val="00533646"/>
    <w:rsid w:val="00537477"/>
    <w:rsid w:val="0053789D"/>
    <w:rsid w:val="00540151"/>
    <w:rsid w:val="00544B8D"/>
    <w:rsid w:val="00544CBC"/>
    <w:rsid w:val="00545769"/>
    <w:rsid w:val="0054590B"/>
    <w:rsid w:val="00545923"/>
    <w:rsid w:val="00546450"/>
    <w:rsid w:val="00547388"/>
    <w:rsid w:val="005476BF"/>
    <w:rsid w:val="005509B3"/>
    <w:rsid w:val="00552FD0"/>
    <w:rsid w:val="005543FD"/>
    <w:rsid w:val="00556345"/>
    <w:rsid w:val="00556DD9"/>
    <w:rsid w:val="0055785F"/>
    <w:rsid w:val="00557E11"/>
    <w:rsid w:val="005638D7"/>
    <w:rsid w:val="00565EF3"/>
    <w:rsid w:val="00566E6F"/>
    <w:rsid w:val="00566F5E"/>
    <w:rsid w:val="00567D4A"/>
    <w:rsid w:val="005710CD"/>
    <w:rsid w:val="005710DF"/>
    <w:rsid w:val="005733B2"/>
    <w:rsid w:val="00574C9A"/>
    <w:rsid w:val="00576B46"/>
    <w:rsid w:val="00576FFA"/>
    <w:rsid w:val="005772E5"/>
    <w:rsid w:val="00582EAF"/>
    <w:rsid w:val="005845F1"/>
    <w:rsid w:val="005853D8"/>
    <w:rsid w:val="005901BA"/>
    <w:rsid w:val="00593806"/>
    <w:rsid w:val="005938B7"/>
    <w:rsid w:val="00593A55"/>
    <w:rsid w:val="00595C4C"/>
    <w:rsid w:val="00595FB6"/>
    <w:rsid w:val="005962CB"/>
    <w:rsid w:val="00597C17"/>
    <w:rsid w:val="005A1459"/>
    <w:rsid w:val="005A14AC"/>
    <w:rsid w:val="005A1C24"/>
    <w:rsid w:val="005A2967"/>
    <w:rsid w:val="005A315F"/>
    <w:rsid w:val="005A3A7A"/>
    <w:rsid w:val="005B07E4"/>
    <w:rsid w:val="005B1C22"/>
    <w:rsid w:val="005B2369"/>
    <w:rsid w:val="005B6D65"/>
    <w:rsid w:val="005C0A0F"/>
    <w:rsid w:val="005C0C23"/>
    <w:rsid w:val="005C0D47"/>
    <w:rsid w:val="005C0EB2"/>
    <w:rsid w:val="005C2A84"/>
    <w:rsid w:val="005C707F"/>
    <w:rsid w:val="005D20F5"/>
    <w:rsid w:val="005D3DBE"/>
    <w:rsid w:val="005D7349"/>
    <w:rsid w:val="005D7581"/>
    <w:rsid w:val="005D75E1"/>
    <w:rsid w:val="005E10A8"/>
    <w:rsid w:val="005E1EF9"/>
    <w:rsid w:val="005E3FAA"/>
    <w:rsid w:val="005E63EE"/>
    <w:rsid w:val="005E75E2"/>
    <w:rsid w:val="005E7E10"/>
    <w:rsid w:val="005F1084"/>
    <w:rsid w:val="005F16BD"/>
    <w:rsid w:val="005F37E5"/>
    <w:rsid w:val="005F38E0"/>
    <w:rsid w:val="005F41C0"/>
    <w:rsid w:val="00600193"/>
    <w:rsid w:val="0060322D"/>
    <w:rsid w:val="00604D27"/>
    <w:rsid w:val="00604EBD"/>
    <w:rsid w:val="0060678B"/>
    <w:rsid w:val="00610307"/>
    <w:rsid w:val="00611063"/>
    <w:rsid w:val="00612B41"/>
    <w:rsid w:val="00613A93"/>
    <w:rsid w:val="0061536C"/>
    <w:rsid w:val="006154AB"/>
    <w:rsid w:val="00615EAB"/>
    <w:rsid w:val="00617AEA"/>
    <w:rsid w:val="006209D3"/>
    <w:rsid w:val="00623126"/>
    <w:rsid w:val="006234AB"/>
    <w:rsid w:val="00624A02"/>
    <w:rsid w:val="006265C4"/>
    <w:rsid w:val="00627607"/>
    <w:rsid w:val="006300C2"/>
    <w:rsid w:val="0063066D"/>
    <w:rsid w:val="006337EB"/>
    <w:rsid w:val="00635F23"/>
    <w:rsid w:val="00641357"/>
    <w:rsid w:val="0064294D"/>
    <w:rsid w:val="006438BF"/>
    <w:rsid w:val="006476CC"/>
    <w:rsid w:val="00650F5F"/>
    <w:rsid w:val="006522D8"/>
    <w:rsid w:val="00652A47"/>
    <w:rsid w:val="00653033"/>
    <w:rsid w:val="00653ACE"/>
    <w:rsid w:val="00654D58"/>
    <w:rsid w:val="0065509C"/>
    <w:rsid w:val="006554A3"/>
    <w:rsid w:val="00655504"/>
    <w:rsid w:val="00656628"/>
    <w:rsid w:val="00656998"/>
    <w:rsid w:val="0065768A"/>
    <w:rsid w:val="00657A2C"/>
    <w:rsid w:val="00657DC4"/>
    <w:rsid w:val="00657ED0"/>
    <w:rsid w:val="0066007E"/>
    <w:rsid w:val="0066075C"/>
    <w:rsid w:val="00661402"/>
    <w:rsid w:val="0066299E"/>
    <w:rsid w:val="0066320A"/>
    <w:rsid w:val="00664452"/>
    <w:rsid w:val="0066569E"/>
    <w:rsid w:val="00665B2F"/>
    <w:rsid w:val="00667E69"/>
    <w:rsid w:val="00674677"/>
    <w:rsid w:val="00683A65"/>
    <w:rsid w:val="0068554D"/>
    <w:rsid w:val="00687816"/>
    <w:rsid w:val="00687DA4"/>
    <w:rsid w:val="00694B36"/>
    <w:rsid w:val="00694BA0"/>
    <w:rsid w:val="00697B88"/>
    <w:rsid w:val="006A0B47"/>
    <w:rsid w:val="006A0D47"/>
    <w:rsid w:val="006A10C9"/>
    <w:rsid w:val="006A3098"/>
    <w:rsid w:val="006A625F"/>
    <w:rsid w:val="006A6B1D"/>
    <w:rsid w:val="006B2729"/>
    <w:rsid w:val="006B2A8D"/>
    <w:rsid w:val="006B5CE7"/>
    <w:rsid w:val="006B7ABB"/>
    <w:rsid w:val="006C05E6"/>
    <w:rsid w:val="006C13B4"/>
    <w:rsid w:val="006D49DF"/>
    <w:rsid w:val="006D7DF5"/>
    <w:rsid w:val="006E1775"/>
    <w:rsid w:val="006E292A"/>
    <w:rsid w:val="006E4688"/>
    <w:rsid w:val="006E5B8C"/>
    <w:rsid w:val="006E5BDC"/>
    <w:rsid w:val="006E6128"/>
    <w:rsid w:val="006F0051"/>
    <w:rsid w:val="006F32EF"/>
    <w:rsid w:val="006F6A5B"/>
    <w:rsid w:val="006F6AD5"/>
    <w:rsid w:val="006F7597"/>
    <w:rsid w:val="006F7C8B"/>
    <w:rsid w:val="00700D20"/>
    <w:rsid w:val="007102A2"/>
    <w:rsid w:val="0071253B"/>
    <w:rsid w:val="0071782C"/>
    <w:rsid w:val="007206CF"/>
    <w:rsid w:val="00723036"/>
    <w:rsid w:val="007235EC"/>
    <w:rsid w:val="00723A5D"/>
    <w:rsid w:val="00727722"/>
    <w:rsid w:val="00731097"/>
    <w:rsid w:val="00732A85"/>
    <w:rsid w:val="00732C1D"/>
    <w:rsid w:val="0073586F"/>
    <w:rsid w:val="00737014"/>
    <w:rsid w:val="00740FF0"/>
    <w:rsid w:val="00741F26"/>
    <w:rsid w:val="00745EEB"/>
    <w:rsid w:val="00747FFD"/>
    <w:rsid w:val="00754478"/>
    <w:rsid w:val="007607C8"/>
    <w:rsid w:val="00761183"/>
    <w:rsid w:val="0076177C"/>
    <w:rsid w:val="00761D1D"/>
    <w:rsid w:val="0076377A"/>
    <w:rsid w:val="00763DFF"/>
    <w:rsid w:val="0076627D"/>
    <w:rsid w:val="007669DB"/>
    <w:rsid w:val="007671FE"/>
    <w:rsid w:val="00771649"/>
    <w:rsid w:val="007725F4"/>
    <w:rsid w:val="00777B87"/>
    <w:rsid w:val="00777EC1"/>
    <w:rsid w:val="007813C0"/>
    <w:rsid w:val="00782CE9"/>
    <w:rsid w:val="00783348"/>
    <w:rsid w:val="00785DA4"/>
    <w:rsid w:val="00787A5B"/>
    <w:rsid w:val="00787C57"/>
    <w:rsid w:val="007916B4"/>
    <w:rsid w:val="007A2363"/>
    <w:rsid w:val="007A48C6"/>
    <w:rsid w:val="007A5E7F"/>
    <w:rsid w:val="007A7DB6"/>
    <w:rsid w:val="007B4A41"/>
    <w:rsid w:val="007C22E7"/>
    <w:rsid w:val="007C37D2"/>
    <w:rsid w:val="007C3A7C"/>
    <w:rsid w:val="007C5836"/>
    <w:rsid w:val="007D0782"/>
    <w:rsid w:val="007D27F7"/>
    <w:rsid w:val="007D2D60"/>
    <w:rsid w:val="007D3BBB"/>
    <w:rsid w:val="007D50E5"/>
    <w:rsid w:val="007E14A2"/>
    <w:rsid w:val="007E164C"/>
    <w:rsid w:val="007F021A"/>
    <w:rsid w:val="007F1478"/>
    <w:rsid w:val="007F1CDC"/>
    <w:rsid w:val="007F29DD"/>
    <w:rsid w:val="007F4F06"/>
    <w:rsid w:val="007F5C62"/>
    <w:rsid w:val="00802D9B"/>
    <w:rsid w:val="008036FD"/>
    <w:rsid w:val="0080516D"/>
    <w:rsid w:val="00807F92"/>
    <w:rsid w:val="008104C7"/>
    <w:rsid w:val="00811D8C"/>
    <w:rsid w:val="0081524F"/>
    <w:rsid w:val="00821241"/>
    <w:rsid w:val="00822369"/>
    <w:rsid w:val="00822CBE"/>
    <w:rsid w:val="008233F3"/>
    <w:rsid w:val="00824B57"/>
    <w:rsid w:val="00825DC3"/>
    <w:rsid w:val="00827098"/>
    <w:rsid w:val="0083096A"/>
    <w:rsid w:val="00831242"/>
    <w:rsid w:val="00841BD2"/>
    <w:rsid w:val="00841C81"/>
    <w:rsid w:val="008424FA"/>
    <w:rsid w:val="00844AA2"/>
    <w:rsid w:val="00846257"/>
    <w:rsid w:val="008470A9"/>
    <w:rsid w:val="00851AAA"/>
    <w:rsid w:val="00852897"/>
    <w:rsid w:val="008534A2"/>
    <w:rsid w:val="00854D10"/>
    <w:rsid w:val="00854F8F"/>
    <w:rsid w:val="00860A03"/>
    <w:rsid w:val="0086225F"/>
    <w:rsid w:val="008668CF"/>
    <w:rsid w:val="00867EE8"/>
    <w:rsid w:val="008711E5"/>
    <w:rsid w:val="00871E1F"/>
    <w:rsid w:val="00872055"/>
    <w:rsid w:val="008739F3"/>
    <w:rsid w:val="00874847"/>
    <w:rsid w:val="0087564F"/>
    <w:rsid w:val="00875D45"/>
    <w:rsid w:val="008842A2"/>
    <w:rsid w:val="00884BBB"/>
    <w:rsid w:val="0088512E"/>
    <w:rsid w:val="008863E4"/>
    <w:rsid w:val="0088669D"/>
    <w:rsid w:val="00886AC5"/>
    <w:rsid w:val="00887187"/>
    <w:rsid w:val="00887662"/>
    <w:rsid w:val="00887A15"/>
    <w:rsid w:val="00892010"/>
    <w:rsid w:val="00892BF0"/>
    <w:rsid w:val="008948F2"/>
    <w:rsid w:val="0089588A"/>
    <w:rsid w:val="008958A2"/>
    <w:rsid w:val="00896F82"/>
    <w:rsid w:val="008973D0"/>
    <w:rsid w:val="008A3A78"/>
    <w:rsid w:val="008A64A5"/>
    <w:rsid w:val="008A65E5"/>
    <w:rsid w:val="008A7CB4"/>
    <w:rsid w:val="008B0D2B"/>
    <w:rsid w:val="008B1EF3"/>
    <w:rsid w:val="008B352C"/>
    <w:rsid w:val="008B413E"/>
    <w:rsid w:val="008B59C1"/>
    <w:rsid w:val="008C09DD"/>
    <w:rsid w:val="008C1455"/>
    <w:rsid w:val="008C1F7B"/>
    <w:rsid w:val="008C2E3B"/>
    <w:rsid w:val="008C38E1"/>
    <w:rsid w:val="008C4C8C"/>
    <w:rsid w:val="008C6B9D"/>
    <w:rsid w:val="008C7320"/>
    <w:rsid w:val="008D153F"/>
    <w:rsid w:val="008D20E2"/>
    <w:rsid w:val="008D21EA"/>
    <w:rsid w:val="008D60BD"/>
    <w:rsid w:val="008E0DCE"/>
    <w:rsid w:val="008E1374"/>
    <w:rsid w:val="008E2C65"/>
    <w:rsid w:val="008E4F78"/>
    <w:rsid w:val="008E5405"/>
    <w:rsid w:val="008E6E4C"/>
    <w:rsid w:val="008F0844"/>
    <w:rsid w:val="008F398E"/>
    <w:rsid w:val="008F3B8F"/>
    <w:rsid w:val="008F4E06"/>
    <w:rsid w:val="008F614C"/>
    <w:rsid w:val="009011CF"/>
    <w:rsid w:val="00902F09"/>
    <w:rsid w:val="00903DDA"/>
    <w:rsid w:val="00905539"/>
    <w:rsid w:val="0090606C"/>
    <w:rsid w:val="009065BA"/>
    <w:rsid w:val="00907227"/>
    <w:rsid w:val="00907232"/>
    <w:rsid w:val="0090768E"/>
    <w:rsid w:val="009111BB"/>
    <w:rsid w:val="00912251"/>
    <w:rsid w:val="009143F7"/>
    <w:rsid w:val="00920A7C"/>
    <w:rsid w:val="0092360A"/>
    <w:rsid w:val="009243C0"/>
    <w:rsid w:val="009245FD"/>
    <w:rsid w:val="0093034F"/>
    <w:rsid w:val="009316BA"/>
    <w:rsid w:val="0093355B"/>
    <w:rsid w:val="00935459"/>
    <w:rsid w:val="0094047E"/>
    <w:rsid w:val="009408B6"/>
    <w:rsid w:val="00940BEE"/>
    <w:rsid w:val="00942C69"/>
    <w:rsid w:val="00942F7E"/>
    <w:rsid w:val="00944B88"/>
    <w:rsid w:val="009472F2"/>
    <w:rsid w:val="00947B12"/>
    <w:rsid w:val="00951C03"/>
    <w:rsid w:val="00951DB6"/>
    <w:rsid w:val="00954F88"/>
    <w:rsid w:val="00961734"/>
    <w:rsid w:val="00961AD5"/>
    <w:rsid w:val="00965627"/>
    <w:rsid w:val="009658B2"/>
    <w:rsid w:val="00966DB8"/>
    <w:rsid w:val="0097141D"/>
    <w:rsid w:val="009732BB"/>
    <w:rsid w:val="0097467B"/>
    <w:rsid w:val="00976071"/>
    <w:rsid w:val="00980B52"/>
    <w:rsid w:val="00981373"/>
    <w:rsid w:val="0098407D"/>
    <w:rsid w:val="00984801"/>
    <w:rsid w:val="00984C50"/>
    <w:rsid w:val="009944A5"/>
    <w:rsid w:val="009944E0"/>
    <w:rsid w:val="00995FF7"/>
    <w:rsid w:val="00997ED3"/>
    <w:rsid w:val="009A3D41"/>
    <w:rsid w:val="009A3E41"/>
    <w:rsid w:val="009A62E0"/>
    <w:rsid w:val="009A75B1"/>
    <w:rsid w:val="009B49C8"/>
    <w:rsid w:val="009B6124"/>
    <w:rsid w:val="009B70E3"/>
    <w:rsid w:val="009C6046"/>
    <w:rsid w:val="009C7469"/>
    <w:rsid w:val="009D3085"/>
    <w:rsid w:val="009D4889"/>
    <w:rsid w:val="009D599C"/>
    <w:rsid w:val="009E012A"/>
    <w:rsid w:val="009E1D6E"/>
    <w:rsid w:val="009E57FD"/>
    <w:rsid w:val="009E6027"/>
    <w:rsid w:val="009E6ADD"/>
    <w:rsid w:val="009E6EB4"/>
    <w:rsid w:val="009E7C55"/>
    <w:rsid w:val="009F1F62"/>
    <w:rsid w:val="009F3016"/>
    <w:rsid w:val="009F4DFF"/>
    <w:rsid w:val="009F696F"/>
    <w:rsid w:val="009F6FD2"/>
    <w:rsid w:val="00A00C2A"/>
    <w:rsid w:val="00A05E9D"/>
    <w:rsid w:val="00A06273"/>
    <w:rsid w:val="00A06AE0"/>
    <w:rsid w:val="00A07AC5"/>
    <w:rsid w:val="00A123AF"/>
    <w:rsid w:val="00A13C41"/>
    <w:rsid w:val="00A15717"/>
    <w:rsid w:val="00A1594A"/>
    <w:rsid w:val="00A160BB"/>
    <w:rsid w:val="00A20832"/>
    <w:rsid w:val="00A20D29"/>
    <w:rsid w:val="00A24D10"/>
    <w:rsid w:val="00A30294"/>
    <w:rsid w:val="00A30396"/>
    <w:rsid w:val="00A3085D"/>
    <w:rsid w:val="00A3451E"/>
    <w:rsid w:val="00A34C7D"/>
    <w:rsid w:val="00A34DF3"/>
    <w:rsid w:val="00A35E98"/>
    <w:rsid w:val="00A35F08"/>
    <w:rsid w:val="00A362B6"/>
    <w:rsid w:val="00A37F3A"/>
    <w:rsid w:val="00A40193"/>
    <w:rsid w:val="00A40486"/>
    <w:rsid w:val="00A40B8A"/>
    <w:rsid w:val="00A4330A"/>
    <w:rsid w:val="00A45776"/>
    <w:rsid w:val="00A47A59"/>
    <w:rsid w:val="00A522A3"/>
    <w:rsid w:val="00A545EC"/>
    <w:rsid w:val="00A574B0"/>
    <w:rsid w:val="00A618A0"/>
    <w:rsid w:val="00A61CD3"/>
    <w:rsid w:val="00A647DE"/>
    <w:rsid w:val="00A73AFC"/>
    <w:rsid w:val="00A74290"/>
    <w:rsid w:val="00A76450"/>
    <w:rsid w:val="00A769FE"/>
    <w:rsid w:val="00A76BD8"/>
    <w:rsid w:val="00A76D5F"/>
    <w:rsid w:val="00A80294"/>
    <w:rsid w:val="00A82588"/>
    <w:rsid w:val="00A90695"/>
    <w:rsid w:val="00A908D6"/>
    <w:rsid w:val="00A92472"/>
    <w:rsid w:val="00A9425E"/>
    <w:rsid w:val="00A94B8A"/>
    <w:rsid w:val="00A97767"/>
    <w:rsid w:val="00AA7150"/>
    <w:rsid w:val="00AB0C4B"/>
    <w:rsid w:val="00AB2B9C"/>
    <w:rsid w:val="00AB4C15"/>
    <w:rsid w:val="00AB6F26"/>
    <w:rsid w:val="00AB7B3E"/>
    <w:rsid w:val="00AC4A61"/>
    <w:rsid w:val="00AC61A0"/>
    <w:rsid w:val="00AC7931"/>
    <w:rsid w:val="00AC7C63"/>
    <w:rsid w:val="00AD0171"/>
    <w:rsid w:val="00AD0496"/>
    <w:rsid w:val="00AD07E0"/>
    <w:rsid w:val="00AD0D4F"/>
    <w:rsid w:val="00AD1F58"/>
    <w:rsid w:val="00AD22A8"/>
    <w:rsid w:val="00AD3AC5"/>
    <w:rsid w:val="00AD5D86"/>
    <w:rsid w:val="00AD7362"/>
    <w:rsid w:val="00AE2AD4"/>
    <w:rsid w:val="00AF6B3B"/>
    <w:rsid w:val="00AF6C02"/>
    <w:rsid w:val="00B00640"/>
    <w:rsid w:val="00B00C60"/>
    <w:rsid w:val="00B01BAE"/>
    <w:rsid w:val="00B04AAF"/>
    <w:rsid w:val="00B04DA1"/>
    <w:rsid w:val="00B066E7"/>
    <w:rsid w:val="00B11CBB"/>
    <w:rsid w:val="00B14338"/>
    <w:rsid w:val="00B14C2C"/>
    <w:rsid w:val="00B14FE7"/>
    <w:rsid w:val="00B20B26"/>
    <w:rsid w:val="00B2266E"/>
    <w:rsid w:val="00B25691"/>
    <w:rsid w:val="00B2637D"/>
    <w:rsid w:val="00B27F85"/>
    <w:rsid w:val="00B3288F"/>
    <w:rsid w:val="00B33A3D"/>
    <w:rsid w:val="00B36D05"/>
    <w:rsid w:val="00B375E3"/>
    <w:rsid w:val="00B42E56"/>
    <w:rsid w:val="00B44950"/>
    <w:rsid w:val="00B44CF1"/>
    <w:rsid w:val="00B479B1"/>
    <w:rsid w:val="00B50A48"/>
    <w:rsid w:val="00B51000"/>
    <w:rsid w:val="00B5270B"/>
    <w:rsid w:val="00B546A4"/>
    <w:rsid w:val="00B5500A"/>
    <w:rsid w:val="00B555B7"/>
    <w:rsid w:val="00B56C28"/>
    <w:rsid w:val="00B636F6"/>
    <w:rsid w:val="00B64F50"/>
    <w:rsid w:val="00B65B90"/>
    <w:rsid w:val="00B65BA3"/>
    <w:rsid w:val="00B67C52"/>
    <w:rsid w:val="00B70642"/>
    <w:rsid w:val="00B7080B"/>
    <w:rsid w:val="00B7382B"/>
    <w:rsid w:val="00B73AAD"/>
    <w:rsid w:val="00B84876"/>
    <w:rsid w:val="00B9199E"/>
    <w:rsid w:val="00B92227"/>
    <w:rsid w:val="00B92334"/>
    <w:rsid w:val="00B93541"/>
    <w:rsid w:val="00B93F25"/>
    <w:rsid w:val="00B9669E"/>
    <w:rsid w:val="00B96956"/>
    <w:rsid w:val="00B9737C"/>
    <w:rsid w:val="00BA1291"/>
    <w:rsid w:val="00BA28FA"/>
    <w:rsid w:val="00BA32E6"/>
    <w:rsid w:val="00BA3F5C"/>
    <w:rsid w:val="00BA7467"/>
    <w:rsid w:val="00BA7A93"/>
    <w:rsid w:val="00BB0F67"/>
    <w:rsid w:val="00BB13E3"/>
    <w:rsid w:val="00BB17AF"/>
    <w:rsid w:val="00BB2AC3"/>
    <w:rsid w:val="00BB2E09"/>
    <w:rsid w:val="00BB34A2"/>
    <w:rsid w:val="00BB5469"/>
    <w:rsid w:val="00BB755A"/>
    <w:rsid w:val="00BC1747"/>
    <w:rsid w:val="00BC319C"/>
    <w:rsid w:val="00BC3D3A"/>
    <w:rsid w:val="00BC5243"/>
    <w:rsid w:val="00BC550A"/>
    <w:rsid w:val="00BC62CA"/>
    <w:rsid w:val="00BC7290"/>
    <w:rsid w:val="00BD2922"/>
    <w:rsid w:val="00BE29C1"/>
    <w:rsid w:val="00BE4FB3"/>
    <w:rsid w:val="00BE6C4D"/>
    <w:rsid w:val="00BE761B"/>
    <w:rsid w:val="00BF0B8F"/>
    <w:rsid w:val="00BF1FA0"/>
    <w:rsid w:val="00BF27A8"/>
    <w:rsid w:val="00BF3367"/>
    <w:rsid w:val="00BF435D"/>
    <w:rsid w:val="00BF49BE"/>
    <w:rsid w:val="00BF60E6"/>
    <w:rsid w:val="00C006E5"/>
    <w:rsid w:val="00C01B16"/>
    <w:rsid w:val="00C01D3A"/>
    <w:rsid w:val="00C04D3D"/>
    <w:rsid w:val="00C0677F"/>
    <w:rsid w:val="00C106FE"/>
    <w:rsid w:val="00C1075B"/>
    <w:rsid w:val="00C13506"/>
    <w:rsid w:val="00C14427"/>
    <w:rsid w:val="00C1497E"/>
    <w:rsid w:val="00C15CFE"/>
    <w:rsid w:val="00C1701A"/>
    <w:rsid w:val="00C1797B"/>
    <w:rsid w:val="00C17F8C"/>
    <w:rsid w:val="00C20055"/>
    <w:rsid w:val="00C23121"/>
    <w:rsid w:val="00C23612"/>
    <w:rsid w:val="00C25F7C"/>
    <w:rsid w:val="00C27EDC"/>
    <w:rsid w:val="00C30B02"/>
    <w:rsid w:val="00C342CB"/>
    <w:rsid w:val="00C34E46"/>
    <w:rsid w:val="00C36177"/>
    <w:rsid w:val="00C36934"/>
    <w:rsid w:val="00C36C31"/>
    <w:rsid w:val="00C36CB6"/>
    <w:rsid w:val="00C406F7"/>
    <w:rsid w:val="00C433DA"/>
    <w:rsid w:val="00C45483"/>
    <w:rsid w:val="00C469EE"/>
    <w:rsid w:val="00C5541F"/>
    <w:rsid w:val="00C554D7"/>
    <w:rsid w:val="00C62AE9"/>
    <w:rsid w:val="00C63791"/>
    <w:rsid w:val="00C66D7B"/>
    <w:rsid w:val="00C73206"/>
    <w:rsid w:val="00C748BF"/>
    <w:rsid w:val="00C828AA"/>
    <w:rsid w:val="00C84204"/>
    <w:rsid w:val="00C84751"/>
    <w:rsid w:val="00C86115"/>
    <w:rsid w:val="00C912A0"/>
    <w:rsid w:val="00C91B51"/>
    <w:rsid w:val="00C954CF"/>
    <w:rsid w:val="00C95A8F"/>
    <w:rsid w:val="00C97E4A"/>
    <w:rsid w:val="00CA4996"/>
    <w:rsid w:val="00CA63F2"/>
    <w:rsid w:val="00CB099E"/>
    <w:rsid w:val="00CB0BBB"/>
    <w:rsid w:val="00CB1065"/>
    <w:rsid w:val="00CB120A"/>
    <w:rsid w:val="00CB547A"/>
    <w:rsid w:val="00CB552B"/>
    <w:rsid w:val="00CB6094"/>
    <w:rsid w:val="00CB6495"/>
    <w:rsid w:val="00CB68A7"/>
    <w:rsid w:val="00CB7074"/>
    <w:rsid w:val="00CC125A"/>
    <w:rsid w:val="00CC5363"/>
    <w:rsid w:val="00CC725D"/>
    <w:rsid w:val="00CD0C64"/>
    <w:rsid w:val="00CD0EB2"/>
    <w:rsid w:val="00CD61E6"/>
    <w:rsid w:val="00CD7FB1"/>
    <w:rsid w:val="00CE2224"/>
    <w:rsid w:val="00CE2CBC"/>
    <w:rsid w:val="00CE3732"/>
    <w:rsid w:val="00CE3DE7"/>
    <w:rsid w:val="00CF3FBF"/>
    <w:rsid w:val="00CF4C7D"/>
    <w:rsid w:val="00D02AF6"/>
    <w:rsid w:val="00D04806"/>
    <w:rsid w:val="00D04A96"/>
    <w:rsid w:val="00D10C1D"/>
    <w:rsid w:val="00D12049"/>
    <w:rsid w:val="00D1208E"/>
    <w:rsid w:val="00D147B4"/>
    <w:rsid w:val="00D149A7"/>
    <w:rsid w:val="00D15BCD"/>
    <w:rsid w:val="00D15BEE"/>
    <w:rsid w:val="00D16932"/>
    <w:rsid w:val="00D16FD7"/>
    <w:rsid w:val="00D20B56"/>
    <w:rsid w:val="00D20C9D"/>
    <w:rsid w:val="00D21DA8"/>
    <w:rsid w:val="00D22411"/>
    <w:rsid w:val="00D23F07"/>
    <w:rsid w:val="00D302F5"/>
    <w:rsid w:val="00D30C48"/>
    <w:rsid w:val="00D31A43"/>
    <w:rsid w:val="00D32B0E"/>
    <w:rsid w:val="00D32C4B"/>
    <w:rsid w:val="00D33C3E"/>
    <w:rsid w:val="00D36808"/>
    <w:rsid w:val="00D36987"/>
    <w:rsid w:val="00D36A22"/>
    <w:rsid w:val="00D37B7D"/>
    <w:rsid w:val="00D4309E"/>
    <w:rsid w:val="00D43CC3"/>
    <w:rsid w:val="00D53143"/>
    <w:rsid w:val="00D6017A"/>
    <w:rsid w:val="00D62ECC"/>
    <w:rsid w:val="00D632D9"/>
    <w:rsid w:val="00D63892"/>
    <w:rsid w:val="00D655F4"/>
    <w:rsid w:val="00D66019"/>
    <w:rsid w:val="00D66FCB"/>
    <w:rsid w:val="00D67F56"/>
    <w:rsid w:val="00D717AB"/>
    <w:rsid w:val="00D72E06"/>
    <w:rsid w:val="00D734C1"/>
    <w:rsid w:val="00D737BF"/>
    <w:rsid w:val="00D75735"/>
    <w:rsid w:val="00D80AB5"/>
    <w:rsid w:val="00D814B5"/>
    <w:rsid w:val="00D81670"/>
    <w:rsid w:val="00D821EA"/>
    <w:rsid w:val="00D826D8"/>
    <w:rsid w:val="00D8380A"/>
    <w:rsid w:val="00D84A93"/>
    <w:rsid w:val="00D87D37"/>
    <w:rsid w:val="00D90BF7"/>
    <w:rsid w:val="00D929EB"/>
    <w:rsid w:val="00D93B71"/>
    <w:rsid w:val="00D9632D"/>
    <w:rsid w:val="00DA2DC3"/>
    <w:rsid w:val="00DA30D2"/>
    <w:rsid w:val="00DA4315"/>
    <w:rsid w:val="00DA60E7"/>
    <w:rsid w:val="00DA6466"/>
    <w:rsid w:val="00DA6FBB"/>
    <w:rsid w:val="00DA7633"/>
    <w:rsid w:val="00DB0E5D"/>
    <w:rsid w:val="00DB2B90"/>
    <w:rsid w:val="00DB36FB"/>
    <w:rsid w:val="00DB37A4"/>
    <w:rsid w:val="00DB42AB"/>
    <w:rsid w:val="00DB49AD"/>
    <w:rsid w:val="00DB6DBD"/>
    <w:rsid w:val="00DB6FEA"/>
    <w:rsid w:val="00DC3E4D"/>
    <w:rsid w:val="00DC6AF8"/>
    <w:rsid w:val="00DD0A93"/>
    <w:rsid w:val="00DD2931"/>
    <w:rsid w:val="00DD3F96"/>
    <w:rsid w:val="00DD431B"/>
    <w:rsid w:val="00DD4CD6"/>
    <w:rsid w:val="00DD593B"/>
    <w:rsid w:val="00DD64B2"/>
    <w:rsid w:val="00DE10E3"/>
    <w:rsid w:val="00DE29E0"/>
    <w:rsid w:val="00DE2A3A"/>
    <w:rsid w:val="00DE2CE0"/>
    <w:rsid w:val="00DE7A0B"/>
    <w:rsid w:val="00DF0F54"/>
    <w:rsid w:val="00DF210A"/>
    <w:rsid w:val="00DF2F30"/>
    <w:rsid w:val="00DF4003"/>
    <w:rsid w:val="00DF54C2"/>
    <w:rsid w:val="00DF74D0"/>
    <w:rsid w:val="00E0000F"/>
    <w:rsid w:val="00E013E4"/>
    <w:rsid w:val="00E018DF"/>
    <w:rsid w:val="00E02112"/>
    <w:rsid w:val="00E02A35"/>
    <w:rsid w:val="00E02CC5"/>
    <w:rsid w:val="00E04576"/>
    <w:rsid w:val="00E111A4"/>
    <w:rsid w:val="00E119B4"/>
    <w:rsid w:val="00E11DE5"/>
    <w:rsid w:val="00E12AEE"/>
    <w:rsid w:val="00E13F00"/>
    <w:rsid w:val="00E15832"/>
    <w:rsid w:val="00E16D09"/>
    <w:rsid w:val="00E20DD0"/>
    <w:rsid w:val="00E211DF"/>
    <w:rsid w:val="00E246A8"/>
    <w:rsid w:val="00E25BC1"/>
    <w:rsid w:val="00E26D30"/>
    <w:rsid w:val="00E30A31"/>
    <w:rsid w:val="00E31781"/>
    <w:rsid w:val="00E32B86"/>
    <w:rsid w:val="00E4015C"/>
    <w:rsid w:val="00E4045E"/>
    <w:rsid w:val="00E4277A"/>
    <w:rsid w:val="00E43722"/>
    <w:rsid w:val="00E45944"/>
    <w:rsid w:val="00E52B82"/>
    <w:rsid w:val="00E57B8C"/>
    <w:rsid w:val="00E57FCA"/>
    <w:rsid w:val="00E60A6C"/>
    <w:rsid w:val="00E619D2"/>
    <w:rsid w:val="00E63624"/>
    <w:rsid w:val="00E6389B"/>
    <w:rsid w:val="00E64B05"/>
    <w:rsid w:val="00E66D10"/>
    <w:rsid w:val="00E702B4"/>
    <w:rsid w:val="00E70F35"/>
    <w:rsid w:val="00E71BF1"/>
    <w:rsid w:val="00E75FBB"/>
    <w:rsid w:val="00E772CC"/>
    <w:rsid w:val="00E77F36"/>
    <w:rsid w:val="00E81243"/>
    <w:rsid w:val="00E8221C"/>
    <w:rsid w:val="00E82BCD"/>
    <w:rsid w:val="00E834F0"/>
    <w:rsid w:val="00E83ED0"/>
    <w:rsid w:val="00E86B7B"/>
    <w:rsid w:val="00E871E8"/>
    <w:rsid w:val="00E903BC"/>
    <w:rsid w:val="00E9079D"/>
    <w:rsid w:val="00E90A5D"/>
    <w:rsid w:val="00E90E29"/>
    <w:rsid w:val="00E91B96"/>
    <w:rsid w:val="00E93000"/>
    <w:rsid w:val="00E95943"/>
    <w:rsid w:val="00E9661E"/>
    <w:rsid w:val="00E9735F"/>
    <w:rsid w:val="00E97D1C"/>
    <w:rsid w:val="00E97E9D"/>
    <w:rsid w:val="00EA1C9A"/>
    <w:rsid w:val="00EA589D"/>
    <w:rsid w:val="00EA5C94"/>
    <w:rsid w:val="00EA60AC"/>
    <w:rsid w:val="00EA7B80"/>
    <w:rsid w:val="00EB24B9"/>
    <w:rsid w:val="00EB2C86"/>
    <w:rsid w:val="00EB42E9"/>
    <w:rsid w:val="00EB43C4"/>
    <w:rsid w:val="00EB4811"/>
    <w:rsid w:val="00EB4D95"/>
    <w:rsid w:val="00EB5078"/>
    <w:rsid w:val="00EB5735"/>
    <w:rsid w:val="00EB625A"/>
    <w:rsid w:val="00EC055A"/>
    <w:rsid w:val="00EC5326"/>
    <w:rsid w:val="00EC5C2E"/>
    <w:rsid w:val="00EC764A"/>
    <w:rsid w:val="00EC7F07"/>
    <w:rsid w:val="00ED1274"/>
    <w:rsid w:val="00ED1452"/>
    <w:rsid w:val="00ED1627"/>
    <w:rsid w:val="00ED2371"/>
    <w:rsid w:val="00ED4FE2"/>
    <w:rsid w:val="00ED6524"/>
    <w:rsid w:val="00ED6E81"/>
    <w:rsid w:val="00ED7502"/>
    <w:rsid w:val="00EE04C4"/>
    <w:rsid w:val="00EE3F42"/>
    <w:rsid w:val="00EE42EF"/>
    <w:rsid w:val="00EE5D20"/>
    <w:rsid w:val="00EE5E83"/>
    <w:rsid w:val="00EE5FFA"/>
    <w:rsid w:val="00EE660E"/>
    <w:rsid w:val="00EE7D5D"/>
    <w:rsid w:val="00EF1492"/>
    <w:rsid w:val="00EF2324"/>
    <w:rsid w:val="00EF5590"/>
    <w:rsid w:val="00EF5F31"/>
    <w:rsid w:val="00EF63CF"/>
    <w:rsid w:val="00F00A8E"/>
    <w:rsid w:val="00F012D6"/>
    <w:rsid w:val="00F01B07"/>
    <w:rsid w:val="00F046F5"/>
    <w:rsid w:val="00F1088D"/>
    <w:rsid w:val="00F11E17"/>
    <w:rsid w:val="00F11FF7"/>
    <w:rsid w:val="00F133F8"/>
    <w:rsid w:val="00F14658"/>
    <w:rsid w:val="00F219F8"/>
    <w:rsid w:val="00F23DB1"/>
    <w:rsid w:val="00F263FC"/>
    <w:rsid w:val="00F32840"/>
    <w:rsid w:val="00F32ABA"/>
    <w:rsid w:val="00F32E3F"/>
    <w:rsid w:val="00F3784C"/>
    <w:rsid w:val="00F37BD7"/>
    <w:rsid w:val="00F41342"/>
    <w:rsid w:val="00F41758"/>
    <w:rsid w:val="00F423EE"/>
    <w:rsid w:val="00F42A71"/>
    <w:rsid w:val="00F501E1"/>
    <w:rsid w:val="00F50C64"/>
    <w:rsid w:val="00F52E9E"/>
    <w:rsid w:val="00F5401F"/>
    <w:rsid w:val="00F554BF"/>
    <w:rsid w:val="00F572E6"/>
    <w:rsid w:val="00F57828"/>
    <w:rsid w:val="00F65463"/>
    <w:rsid w:val="00F65E25"/>
    <w:rsid w:val="00F71682"/>
    <w:rsid w:val="00F73084"/>
    <w:rsid w:val="00F741C8"/>
    <w:rsid w:val="00F74F0A"/>
    <w:rsid w:val="00F77FE3"/>
    <w:rsid w:val="00F83023"/>
    <w:rsid w:val="00F84964"/>
    <w:rsid w:val="00F84AF6"/>
    <w:rsid w:val="00F940BD"/>
    <w:rsid w:val="00F9436B"/>
    <w:rsid w:val="00F94481"/>
    <w:rsid w:val="00F957A4"/>
    <w:rsid w:val="00F971B7"/>
    <w:rsid w:val="00FA26C5"/>
    <w:rsid w:val="00FA47F9"/>
    <w:rsid w:val="00FA6149"/>
    <w:rsid w:val="00FA64B5"/>
    <w:rsid w:val="00FA75BE"/>
    <w:rsid w:val="00FA79E6"/>
    <w:rsid w:val="00FB05C3"/>
    <w:rsid w:val="00FB1C5C"/>
    <w:rsid w:val="00FB44ED"/>
    <w:rsid w:val="00FB6D87"/>
    <w:rsid w:val="00FC0604"/>
    <w:rsid w:val="00FC0C38"/>
    <w:rsid w:val="00FC1563"/>
    <w:rsid w:val="00FC19A4"/>
    <w:rsid w:val="00FC22F1"/>
    <w:rsid w:val="00FC3933"/>
    <w:rsid w:val="00FC4324"/>
    <w:rsid w:val="00FC4424"/>
    <w:rsid w:val="00FC56C7"/>
    <w:rsid w:val="00FC6B80"/>
    <w:rsid w:val="00FD0A36"/>
    <w:rsid w:val="00FD2103"/>
    <w:rsid w:val="00FD247C"/>
    <w:rsid w:val="00FD2E55"/>
    <w:rsid w:val="00FD5717"/>
    <w:rsid w:val="00FD69DA"/>
    <w:rsid w:val="00FE05F8"/>
    <w:rsid w:val="00FE12A3"/>
    <w:rsid w:val="00FE16B5"/>
    <w:rsid w:val="00FE18B6"/>
    <w:rsid w:val="00FE1C1F"/>
    <w:rsid w:val="00FE4C74"/>
    <w:rsid w:val="00FE57A3"/>
    <w:rsid w:val="00FE5E0C"/>
    <w:rsid w:val="00FE6425"/>
    <w:rsid w:val="00FE78B1"/>
    <w:rsid w:val="00FF10E9"/>
    <w:rsid w:val="00FF2C31"/>
    <w:rsid w:val="00FF2DE2"/>
    <w:rsid w:val="00FF4BDA"/>
    <w:rsid w:val="00FF5001"/>
    <w:rsid w:val="00FF6EA2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919A7"/>
  <w15:chartTrackingRefBased/>
  <w15:docId w15:val="{A2863D1A-37AD-4606-BA8B-C69C96FF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34AB"/>
    <w:pPr>
      <w:widowControl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slov1">
    <w:name w:val="heading 1"/>
    <w:basedOn w:val="Naslov6"/>
    <w:next w:val="Navaden"/>
    <w:link w:val="Naslov1Znak"/>
    <w:qFormat/>
    <w:rsid w:val="006234AB"/>
    <w:pPr>
      <w:outlineLvl w:val="0"/>
    </w:pPr>
  </w:style>
  <w:style w:type="paragraph" w:styleId="Naslov2">
    <w:name w:val="heading 2"/>
    <w:basedOn w:val="Navaden"/>
    <w:next w:val="Navaden"/>
    <w:link w:val="Naslov2Znak"/>
    <w:qFormat/>
    <w:rsid w:val="00566F5E"/>
    <w:pPr>
      <w:keepNext/>
      <w:widowControl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636F6"/>
    <w:pPr>
      <w:keepNext/>
      <w:keepLines/>
      <w:widowControl/>
      <w:outlineLvl w:val="2"/>
    </w:pPr>
    <w:rPr>
      <w:rFonts w:eastAsia="Courier New"/>
      <w:bCs/>
      <w:i/>
      <w:iCs/>
      <w:color w:val="FFFFFF" w:themeColor="background1"/>
      <w:sz w:val="12"/>
      <w:szCs w:val="12"/>
      <w:u w:val="single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06506A"/>
    <w:pPr>
      <w:keepNext/>
      <w:keepLines/>
      <w:widowControl/>
      <w:spacing w:before="200"/>
      <w:jc w:val="right"/>
      <w:outlineLvl w:val="3"/>
    </w:pPr>
    <w:rPr>
      <w:rFonts w:eastAsiaTheme="majorEastAsia"/>
      <w:i/>
      <w:iCs/>
      <w:u w:val="single"/>
    </w:rPr>
  </w:style>
  <w:style w:type="paragraph" w:styleId="Naslov5">
    <w:name w:val="heading 5"/>
    <w:basedOn w:val="Naslov2"/>
    <w:next w:val="Navaden"/>
    <w:link w:val="Naslov5Znak"/>
    <w:unhideWhenUsed/>
    <w:qFormat/>
    <w:rsid w:val="00FC4424"/>
    <w:pPr>
      <w:keepLines/>
      <w:spacing w:before="120" w:after="0"/>
      <w:outlineLvl w:val="4"/>
    </w:pPr>
    <w:rPr>
      <w:rFonts w:eastAsiaTheme="majorEastAsia"/>
      <w:b w:val="0"/>
      <w:i w:val="0"/>
      <w:iCs w:val="0"/>
      <w:smallCaps/>
      <w:color w:val="0070C0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B555B7"/>
    <w:pPr>
      <w:keepNext/>
      <w:widowControl/>
      <w:spacing w:after="120"/>
      <w:ind w:right="-567"/>
      <w:outlineLvl w:val="5"/>
    </w:pPr>
    <w:rPr>
      <w:rFonts w:eastAsiaTheme="majorEastAsia"/>
      <w:i/>
      <w:iCs/>
      <w:color w:val="0070C0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3F4290"/>
    <w:pPr>
      <w:keepNext/>
      <w:keepLines/>
      <w:widowControl/>
      <w:spacing w:after="120"/>
      <w:outlineLvl w:val="6"/>
    </w:pPr>
    <w:rPr>
      <w:rFonts w:eastAsiaTheme="majorEastAsia"/>
      <w:color w:val="0070C0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8534A2"/>
    <w:pPr>
      <w:keepNext/>
      <w:keepLines/>
      <w:spacing w:after="120"/>
      <w:outlineLvl w:val="7"/>
    </w:pPr>
    <w:rPr>
      <w:rFonts w:eastAsiaTheme="majorEastAsia"/>
      <w:color w:val="2F5496" w:themeColor="accent1" w:themeShade="BF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8B1EF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234AB"/>
    <w:rPr>
      <w:rFonts w:ascii="Arial" w:eastAsiaTheme="majorEastAsia" w:hAnsi="Arial" w:cs="Arial"/>
      <w:i/>
      <w:iCs/>
      <w:color w:val="0070C0"/>
      <w:sz w:val="21"/>
      <w:szCs w:val="21"/>
    </w:rPr>
  </w:style>
  <w:style w:type="character" w:customStyle="1" w:styleId="Naslov2Znak">
    <w:name w:val="Naslov 2 Znak"/>
    <w:basedOn w:val="Privzetapisavaodstavka"/>
    <w:link w:val="Naslov2"/>
    <w:uiPriority w:val="9"/>
    <w:rsid w:val="00566F5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B636F6"/>
    <w:rPr>
      <w:rFonts w:ascii="Arial" w:eastAsia="Courier New" w:hAnsi="Arial" w:cs="Arial"/>
      <w:bCs/>
      <w:i/>
      <w:iCs/>
      <w:color w:val="FFFFFF" w:themeColor="background1"/>
      <w:sz w:val="12"/>
      <w:szCs w:val="12"/>
      <w:u w:val="single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6506A"/>
    <w:rPr>
      <w:rFonts w:ascii="Arial" w:eastAsiaTheme="majorEastAsia" w:hAnsi="Arial" w:cs="Arial"/>
      <w:i/>
      <w:iCs/>
      <w:sz w:val="20"/>
      <w:szCs w:val="20"/>
      <w:u w:val="single"/>
    </w:rPr>
  </w:style>
  <w:style w:type="character" w:customStyle="1" w:styleId="Naslov5Znak">
    <w:name w:val="Naslov 5 Znak"/>
    <w:basedOn w:val="Privzetapisavaodstavka"/>
    <w:link w:val="Naslov5"/>
    <w:rsid w:val="00FC4424"/>
    <w:rPr>
      <w:rFonts w:ascii="Arial" w:eastAsiaTheme="majorEastAsia" w:hAnsi="Arial" w:cs="Arial"/>
      <w:bCs/>
      <w:smallCaps/>
      <w:color w:val="0070C0"/>
    </w:rPr>
  </w:style>
  <w:style w:type="character" w:customStyle="1" w:styleId="Naslov6Znak">
    <w:name w:val="Naslov 6 Znak"/>
    <w:basedOn w:val="Privzetapisavaodstavka"/>
    <w:link w:val="Naslov6"/>
    <w:uiPriority w:val="9"/>
    <w:rsid w:val="00B555B7"/>
    <w:rPr>
      <w:rFonts w:ascii="Arial" w:eastAsiaTheme="majorEastAsia" w:hAnsi="Arial" w:cs="Arial"/>
      <w:i/>
      <w:iCs/>
      <w:color w:val="0070C0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"/>
    <w:rsid w:val="003F4290"/>
    <w:rPr>
      <w:rFonts w:ascii="Arial" w:eastAsiaTheme="majorEastAsia" w:hAnsi="Arial" w:cs="Arial"/>
      <w:color w:val="0070C0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C319C"/>
    <w:pPr>
      <w:widowControl/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C319C"/>
  </w:style>
  <w:style w:type="paragraph" w:styleId="Noga">
    <w:name w:val="footer"/>
    <w:basedOn w:val="Navaden"/>
    <w:link w:val="NogaZnak"/>
    <w:unhideWhenUsed/>
    <w:rsid w:val="00BC319C"/>
    <w:pPr>
      <w:widowControl/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319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69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691"/>
    <w:rPr>
      <w:rFonts w:ascii="Segoe UI" w:hAnsi="Segoe UI" w:cs="Segoe UI"/>
      <w:sz w:val="18"/>
      <w:szCs w:val="18"/>
      <w:lang w:val="en-US"/>
    </w:rPr>
  </w:style>
  <w:style w:type="paragraph" w:styleId="Odstavekseznama">
    <w:name w:val="List Paragraph"/>
    <w:aliases w:val="seznam,Bullet Number,S-List Paragraph,Diligence Check,Use Case List Paragraph,Heading2,za tekst,Označevanje,List Paragraph1,List Paragraph2,Colorful List - Accent 11"/>
    <w:basedOn w:val="Navaden"/>
    <w:link w:val="OdstavekseznamaZnak"/>
    <w:uiPriority w:val="34"/>
    <w:qFormat/>
    <w:rsid w:val="00566F5E"/>
    <w:pPr>
      <w:widowControl/>
      <w:ind w:left="720"/>
    </w:pPr>
    <w:rPr>
      <w:rFonts w:ascii="Calibri" w:hAnsi="Calibri" w:cs="Times New Roman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za tekst Znak,Označevanje Znak,List Paragraph1 Znak,List Paragraph2 Znak,Colorful List - Accent 11 Znak"/>
    <w:basedOn w:val="Privzetapisavaodstavka"/>
    <w:link w:val="Odstavekseznama"/>
    <w:uiPriority w:val="34"/>
    <w:rsid w:val="00566F5E"/>
    <w:rPr>
      <w:rFonts w:ascii="Calibri" w:hAnsi="Calibri" w:cs="Times New Roman"/>
      <w:lang w:eastAsia="sl-SI"/>
    </w:rPr>
  </w:style>
  <w:style w:type="paragraph" w:styleId="Telobesedila">
    <w:name w:val="Body Text"/>
    <w:basedOn w:val="Navaden"/>
    <w:link w:val="TelobesedilaZnak"/>
    <w:rsid w:val="00566F5E"/>
    <w:pPr>
      <w:widowControl/>
    </w:pPr>
    <w:rPr>
      <w:rFonts w:eastAsia="Times" w:cs="Times New Roman"/>
      <w:b/>
      <w:sz w:val="24"/>
      <w:lang w:val="en-US" w:eastAsia="pl-PL"/>
    </w:rPr>
  </w:style>
  <w:style w:type="character" w:customStyle="1" w:styleId="TelobesedilaZnak">
    <w:name w:val="Telo besedila Znak"/>
    <w:basedOn w:val="Privzetapisavaodstavka"/>
    <w:link w:val="Telobesedila"/>
    <w:rsid w:val="00566F5E"/>
    <w:rPr>
      <w:rFonts w:ascii="Arial" w:eastAsia="Times" w:hAnsi="Arial" w:cs="Times New Roman"/>
      <w:b/>
      <w:sz w:val="24"/>
      <w:szCs w:val="20"/>
      <w:lang w:val="en-US" w:eastAsia="pl-PL"/>
    </w:rPr>
  </w:style>
  <w:style w:type="character" w:styleId="Hiperpovezava">
    <w:name w:val="Hyperlink"/>
    <w:basedOn w:val="Privzetapisavaodstavka"/>
    <w:uiPriority w:val="99"/>
    <w:qFormat/>
    <w:rsid w:val="00566F5E"/>
    <w:rPr>
      <w:color w:val="0000FF"/>
      <w:u w:val="single"/>
    </w:rPr>
  </w:style>
  <w:style w:type="character" w:styleId="Krepko">
    <w:name w:val="Strong"/>
    <w:basedOn w:val="Privzetapisavaodstavka"/>
    <w:qFormat/>
    <w:rsid w:val="00566F5E"/>
    <w:rPr>
      <w:b/>
      <w:bCs/>
    </w:rPr>
  </w:style>
  <w:style w:type="paragraph" w:styleId="HTML-oblikovano">
    <w:name w:val="HTML Preformatted"/>
    <w:basedOn w:val="Navaden"/>
    <w:link w:val="HTML-oblikovanoZnak"/>
    <w:rsid w:val="00566F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66F5E"/>
    <w:rPr>
      <w:rFonts w:ascii="Courier New" w:eastAsia="Courier New" w:hAnsi="Courier New" w:cs="Courier New"/>
      <w:color w:val="000000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566F5E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66F5E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566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566F5E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</w:rPr>
  </w:style>
  <w:style w:type="paragraph" w:styleId="Telobesedila2">
    <w:name w:val="Body Text 2"/>
    <w:basedOn w:val="Navaden"/>
    <w:link w:val="Telobesedila2Znak"/>
    <w:uiPriority w:val="99"/>
    <w:unhideWhenUsed/>
    <w:rsid w:val="00566F5E"/>
    <w:pPr>
      <w:widowControl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66F5E"/>
    <w:pPr>
      <w:widowControl/>
    </w:pPr>
    <w:rPr>
      <w:rFonts w:ascii="Times New Roman" w:eastAsia="Times New Roman" w:hAnsi="Times New Roman" w:cs="Times New Roman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566F5E"/>
    <w:rPr>
      <w:rFonts w:ascii="Times New Roman" w:eastAsia="Times New Roman" w:hAnsi="Times New Roman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566F5E"/>
    <w:rPr>
      <w:vertAlign w:val="superscript"/>
    </w:rPr>
  </w:style>
  <w:style w:type="paragraph" w:customStyle="1" w:styleId="Default">
    <w:name w:val="Default"/>
    <w:rsid w:val="00566F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566F5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znaenseznam">
    <w:name w:val="List Bullet"/>
    <w:basedOn w:val="Navaden"/>
    <w:rsid w:val="00566F5E"/>
    <w:pPr>
      <w:widowControl/>
      <w:tabs>
        <w:tab w:val="num" w:pos="360"/>
      </w:tabs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qFormat/>
    <w:rsid w:val="00566F5E"/>
    <w:pPr>
      <w:keepNext/>
      <w:numPr>
        <w:ilvl w:val="1"/>
        <w:numId w:val="7"/>
      </w:numPr>
      <w:autoSpaceDE w:val="0"/>
      <w:autoSpaceDN w:val="0"/>
      <w:adjustRightInd w:val="0"/>
      <w:spacing w:before="360" w:after="160"/>
      <w:ind w:hanging="792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sl-SI"/>
    </w:rPr>
  </w:style>
  <w:style w:type="paragraph" w:customStyle="1" w:styleId="Slog2">
    <w:name w:val="Slog2"/>
    <w:basedOn w:val="Navaden"/>
    <w:qFormat/>
    <w:rsid w:val="00566F5E"/>
    <w:pPr>
      <w:widowControl/>
      <w:numPr>
        <w:numId w:val="7"/>
      </w:numPr>
      <w:spacing w:before="360" w:after="360"/>
      <w:jc w:val="both"/>
    </w:pPr>
    <w:rPr>
      <w:rFonts w:ascii="Times New Roman" w:eastAsia="Times New Roman" w:hAnsi="Times New Roman" w:cs="Times New Roman"/>
      <w:b/>
      <w:bCs/>
      <w:caps/>
      <w:sz w:val="24"/>
      <w:lang w:eastAsia="sl-SI"/>
    </w:rPr>
  </w:style>
  <w:style w:type="paragraph" w:customStyle="1" w:styleId="Telo">
    <w:name w:val="Telo"/>
    <w:basedOn w:val="Telobesedila"/>
    <w:link w:val="TeloZnak"/>
    <w:rsid w:val="00566F5E"/>
    <w:pPr>
      <w:keepLines/>
      <w:spacing w:before="240"/>
      <w:jc w:val="both"/>
    </w:pPr>
    <w:rPr>
      <w:rFonts w:ascii="Times New Roman" w:eastAsia="Times New Roman" w:hAnsi="Times New Roman"/>
      <w:b w:val="0"/>
      <w:i/>
      <w:lang w:val="sl-SI" w:eastAsia="sl-SI"/>
    </w:rPr>
  </w:style>
  <w:style w:type="character" w:customStyle="1" w:styleId="TeloZnak">
    <w:name w:val="Telo Znak"/>
    <w:link w:val="Telo"/>
    <w:locked/>
    <w:rsid w:val="00566F5E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66F5E"/>
    <w:pPr>
      <w:widowControl/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566F5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01Natevanje">
    <w:name w:val="01 Naštevanje"/>
    <w:basedOn w:val="Navaden"/>
    <w:link w:val="01NatevanjeZnak"/>
    <w:rsid w:val="00566F5E"/>
    <w:pPr>
      <w:widowControl/>
      <w:numPr>
        <w:numId w:val="8"/>
      </w:numPr>
      <w:jc w:val="both"/>
    </w:pPr>
    <w:rPr>
      <w:rFonts w:ascii="Calibri" w:eastAsia="Calibri" w:hAnsi="Calibri" w:cs="Times New Roman"/>
      <w:szCs w:val="24"/>
    </w:rPr>
  </w:style>
  <w:style w:type="character" w:customStyle="1" w:styleId="01NatevanjeZnak">
    <w:name w:val="01 Naštevanje Znak"/>
    <w:basedOn w:val="Privzetapisavaodstavka"/>
    <w:link w:val="01Natevanje"/>
    <w:locked/>
    <w:rsid w:val="00566F5E"/>
    <w:rPr>
      <w:rFonts w:ascii="Calibri" w:eastAsia="Calibri" w:hAnsi="Calibri" w:cs="Times New Roman"/>
      <w:sz w:val="20"/>
      <w:szCs w:val="24"/>
    </w:rPr>
  </w:style>
  <w:style w:type="paragraph" w:styleId="Blokbesedila">
    <w:name w:val="Block Text"/>
    <w:basedOn w:val="Navaden"/>
    <w:rsid w:val="00566F5E"/>
    <w:pPr>
      <w:adjustRightInd w:val="0"/>
      <w:spacing w:line="360" w:lineRule="atLeast"/>
      <w:ind w:left="709" w:right="-383" w:hanging="709"/>
      <w:jc w:val="both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pple-style-span">
    <w:name w:val="apple-style-span"/>
    <w:basedOn w:val="Privzetapisavaodstavka"/>
    <w:rsid w:val="00566F5E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6F5E"/>
    <w:pPr>
      <w:widowControl/>
    </w:pPr>
    <w:rPr>
      <w:rFonts w:ascii="Times New Roman" w:eastAsia="Times New Roman" w:hAnsi="Times New Roman" w:cs="Times New Roman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F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F5E"/>
    <w:rPr>
      <w:b/>
      <w:bCs/>
    </w:rPr>
  </w:style>
  <w:style w:type="paragraph" w:styleId="Telobesedila3">
    <w:name w:val="Body Text 3"/>
    <w:basedOn w:val="Navaden"/>
    <w:link w:val="Telobesedila3Znak"/>
    <w:rsid w:val="00566F5E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566F5E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PrvaalinejaZnak">
    <w:name w:val="Prva alineja Znak"/>
    <w:basedOn w:val="Privzetapisavaodstavka"/>
    <w:link w:val="Prvaalineja"/>
    <w:locked/>
    <w:rsid w:val="00566F5E"/>
    <w:rPr>
      <w:rFonts w:eastAsiaTheme="majorEastAsia" w:cstheme="majorBidi"/>
      <w:bCs/>
      <w:kern w:val="32"/>
      <w:sz w:val="20"/>
      <w:szCs w:val="28"/>
    </w:rPr>
  </w:style>
  <w:style w:type="paragraph" w:customStyle="1" w:styleId="Prvaalineja">
    <w:name w:val="Prva alineja"/>
    <w:basedOn w:val="Odstavekseznama"/>
    <w:link w:val="PrvaalinejaZnak"/>
    <w:qFormat/>
    <w:rsid w:val="00566F5E"/>
    <w:pPr>
      <w:widowControl w:val="0"/>
      <w:numPr>
        <w:numId w:val="9"/>
      </w:numPr>
      <w:spacing w:before="120" w:after="60" w:line="288" w:lineRule="auto"/>
      <w:contextualSpacing/>
      <w:jc w:val="both"/>
    </w:pPr>
    <w:rPr>
      <w:rFonts w:asciiTheme="minorHAnsi" w:eastAsiaTheme="majorEastAsia" w:hAnsiTheme="minorHAnsi" w:cstheme="majorBidi"/>
      <w:bCs/>
      <w:kern w:val="32"/>
      <w:szCs w:val="28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locked/>
    <w:rsid w:val="00566F5E"/>
    <w:rPr>
      <w:szCs w:val="32"/>
    </w:rPr>
  </w:style>
  <w:style w:type="paragraph" w:styleId="Brezrazmikov">
    <w:name w:val="No Spacing"/>
    <w:basedOn w:val="Navaden"/>
    <w:link w:val="BrezrazmikovZnak"/>
    <w:uiPriority w:val="1"/>
    <w:qFormat/>
    <w:rsid w:val="00566F5E"/>
    <w:pPr>
      <w:spacing w:before="120" w:after="60" w:line="288" w:lineRule="auto"/>
      <w:jc w:val="both"/>
    </w:pPr>
    <w:rPr>
      <w:szCs w:val="32"/>
    </w:rPr>
  </w:style>
  <w:style w:type="character" w:customStyle="1" w:styleId="PogodbenipartnerZnak">
    <w:name w:val="Pogodbeni partner Znak"/>
    <w:basedOn w:val="Privzetapisavaodstavka"/>
    <w:link w:val="Pogodbenipartner"/>
    <w:locked/>
    <w:rsid w:val="00566F5E"/>
    <w:rPr>
      <w:rFonts w:eastAsiaTheme="majorEastAsia" w:cstheme="majorBidi"/>
      <w:b/>
      <w:kern w:val="32"/>
      <w:szCs w:val="28"/>
    </w:rPr>
  </w:style>
  <w:style w:type="paragraph" w:customStyle="1" w:styleId="Pogodbenipartner">
    <w:name w:val="Pogodbeni partner"/>
    <w:basedOn w:val="Navaden"/>
    <w:link w:val="PogodbenipartnerZnak"/>
    <w:qFormat/>
    <w:rsid w:val="00566F5E"/>
    <w:rPr>
      <w:rFonts w:eastAsiaTheme="majorEastAsia" w:cstheme="majorBidi"/>
      <w:b/>
      <w:kern w:val="32"/>
      <w:szCs w:val="28"/>
    </w:rPr>
  </w:style>
  <w:style w:type="paragraph" w:customStyle="1" w:styleId="CM3">
    <w:name w:val="CM3"/>
    <w:basedOn w:val="Navaden"/>
    <w:next w:val="Navaden"/>
    <w:uiPriority w:val="99"/>
    <w:rsid w:val="00566F5E"/>
    <w:pPr>
      <w:autoSpaceDE w:val="0"/>
      <w:autoSpaceDN w:val="0"/>
      <w:adjustRightInd w:val="0"/>
      <w:spacing w:line="278" w:lineRule="atLeas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M14">
    <w:name w:val="CM14"/>
    <w:basedOn w:val="Navaden"/>
    <w:next w:val="Navaden"/>
    <w:uiPriority w:val="99"/>
    <w:rsid w:val="00566F5E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4poudarek1">
    <w:name w:val="Grid Table 4 Accent 1"/>
    <w:basedOn w:val="Navadnatabela"/>
    <w:uiPriority w:val="49"/>
    <w:rsid w:val="00E26D3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mrea4poudarek5">
    <w:name w:val="Grid Table 4 Accent 5"/>
    <w:basedOn w:val="Navadnatabela"/>
    <w:uiPriority w:val="49"/>
    <w:rsid w:val="0003348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TableContents">
    <w:name w:val="Table Contents"/>
    <w:basedOn w:val="Navaden"/>
    <w:rsid w:val="003E7555"/>
    <w:pPr>
      <w:suppressLineNumbers/>
      <w:suppressAutoHyphens/>
    </w:pPr>
    <w:rPr>
      <w:rFonts w:ascii="Verdana" w:eastAsia="Arial Unicode MS" w:hAnsi="Verdana" w:cs="Times New Roman"/>
      <w:kern w:val="2"/>
      <w:szCs w:val="24"/>
      <w:lang w:eastAsia="sl-SI"/>
    </w:rPr>
  </w:style>
  <w:style w:type="table" w:styleId="Tabelasvetelseznam1poudarek1">
    <w:name w:val="List Table 1 Light Accent 1"/>
    <w:basedOn w:val="Navadnatabela"/>
    <w:uiPriority w:val="46"/>
    <w:rsid w:val="001704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temnamrea5poudarek5">
    <w:name w:val="Grid Table 5 Dark Accent 5"/>
    <w:basedOn w:val="Navadnatabela"/>
    <w:uiPriority w:val="50"/>
    <w:rsid w:val="00FA7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elatemnamrea5poudarek6">
    <w:name w:val="Grid Table 5 Dark Accent 6"/>
    <w:basedOn w:val="Navadnatabela"/>
    <w:uiPriority w:val="50"/>
    <w:rsid w:val="00FA7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000400"/>
    <w:rPr>
      <w:color w:val="808080"/>
      <w:shd w:val="clear" w:color="auto" w:fill="E6E6E6"/>
    </w:rPr>
  </w:style>
  <w:style w:type="paragraph" w:customStyle="1" w:styleId="len">
    <w:name w:val="Člen"/>
    <w:basedOn w:val="Odstavekseznama"/>
    <w:qFormat/>
    <w:rsid w:val="00A47A59"/>
    <w:pPr>
      <w:numPr>
        <w:numId w:val="21"/>
      </w:numPr>
      <w:spacing w:line="276" w:lineRule="auto"/>
      <w:contextualSpacing/>
      <w:jc w:val="center"/>
    </w:pPr>
    <w:rPr>
      <w:rFonts w:ascii="Verdana" w:hAnsi="Verdana" w:cs="Arial"/>
      <w:lang w:eastAsia="en-US"/>
    </w:rPr>
  </w:style>
  <w:style w:type="paragraph" w:customStyle="1" w:styleId="Poroilo-tev">
    <w:name w:val="Poročilo - štev"/>
    <w:basedOn w:val="len"/>
    <w:link w:val="Poroilo-tevZnak"/>
    <w:qFormat/>
    <w:rsid w:val="00A47A59"/>
    <w:pPr>
      <w:jc w:val="both"/>
    </w:pPr>
  </w:style>
  <w:style w:type="character" w:customStyle="1" w:styleId="Poroilo-tevZnak">
    <w:name w:val="Poročilo - štev Znak"/>
    <w:basedOn w:val="Privzetapisavaodstavka"/>
    <w:link w:val="Poroilo-tev"/>
    <w:rsid w:val="00A47A59"/>
    <w:rPr>
      <w:rFonts w:ascii="Verdana" w:hAnsi="Verdana" w:cs="Arial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3B645B"/>
    <w:rPr>
      <w:sz w:val="16"/>
      <w:szCs w:val="16"/>
    </w:rPr>
  </w:style>
  <w:style w:type="character" w:customStyle="1" w:styleId="Naslov8Znak">
    <w:name w:val="Naslov 8 Znak"/>
    <w:basedOn w:val="Privzetapisavaodstavka"/>
    <w:link w:val="Naslov8"/>
    <w:uiPriority w:val="9"/>
    <w:rsid w:val="008534A2"/>
    <w:rPr>
      <w:rFonts w:ascii="Arial" w:eastAsiaTheme="majorEastAsia" w:hAnsi="Arial" w:cs="Arial"/>
      <w:color w:val="2F5496" w:themeColor="accent1" w:themeShade="BF"/>
      <w:sz w:val="21"/>
      <w:szCs w:val="21"/>
    </w:rPr>
  </w:style>
  <w:style w:type="table" w:styleId="Tabelasvetlamrea1poudarek1">
    <w:name w:val="Grid Table 1 Light Accent 1"/>
    <w:basedOn w:val="Navadnatabela"/>
    <w:uiPriority w:val="46"/>
    <w:rsid w:val="00B27F8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9Znak">
    <w:name w:val="Naslov 9 Znak"/>
    <w:basedOn w:val="Privzetapisavaodstavka"/>
    <w:link w:val="Naslov9"/>
    <w:uiPriority w:val="9"/>
    <w:rsid w:val="008B1E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3DEC"/>
    <w:rPr>
      <w:color w:val="954F72" w:themeColor="followedHyperlink"/>
      <w:u w:val="single"/>
    </w:rPr>
  </w:style>
  <w:style w:type="paragraph" w:styleId="Golobesedilo">
    <w:name w:val="Plain Text"/>
    <w:basedOn w:val="Navaden"/>
    <w:link w:val="GolobesediloZnak"/>
    <w:qFormat/>
    <w:rsid w:val="000669D1"/>
    <w:pPr>
      <w:widowControl/>
      <w:ind w:left="426"/>
      <w:jc w:val="both"/>
    </w:pPr>
    <w:rPr>
      <w:rFonts w:eastAsia="Times New Roman"/>
    </w:rPr>
  </w:style>
  <w:style w:type="character" w:customStyle="1" w:styleId="GolobesediloZnak">
    <w:name w:val="Golo besedilo Znak"/>
    <w:basedOn w:val="Privzetapisavaodstavka"/>
    <w:link w:val="Golobesedilo"/>
    <w:rsid w:val="000669D1"/>
    <w:rPr>
      <w:rFonts w:ascii="Arial" w:eastAsia="Times New Roman" w:hAnsi="Arial" w:cs="Arial"/>
      <w:szCs w:val="20"/>
    </w:rPr>
  </w:style>
  <w:style w:type="character" w:styleId="tevilkastrani">
    <w:name w:val="page number"/>
    <w:basedOn w:val="Privzetapisavaodstavka"/>
    <w:uiPriority w:val="99"/>
    <w:semiHidden/>
    <w:unhideWhenUsed/>
    <w:rsid w:val="00807F92"/>
  </w:style>
  <w:style w:type="paragraph" w:customStyle="1" w:styleId="Naslov31">
    <w:name w:val="Naslov 31"/>
    <w:basedOn w:val="Navaden"/>
    <w:next w:val="Navaden"/>
    <w:unhideWhenUsed/>
    <w:qFormat/>
    <w:rsid w:val="001645F0"/>
    <w:pPr>
      <w:keepNext/>
      <w:keepLines/>
      <w:widowControl/>
      <w:spacing w:before="200"/>
      <w:outlineLvl w:val="2"/>
    </w:pPr>
    <w:rPr>
      <w:rFonts w:eastAsia="Times New Roman"/>
      <w:b/>
      <w:bCs/>
      <w:i/>
      <w:iCs/>
      <w:smallCaps/>
      <w:color w:val="00B0F0"/>
      <w:sz w:val="21"/>
      <w:szCs w:val="21"/>
    </w:rPr>
  </w:style>
  <w:style w:type="table" w:customStyle="1" w:styleId="Tabelasvetlamrea1poudarek63">
    <w:name w:val="Tabela – svetla mreža 1 (poudarek 6)3"/>
    <w:basedOn w:val="Navadnatabela"/>
    <w:next w:val="Tabelasvetlamrea1poudarek6"/>
    <w:uiPriority w:val="46"/>
    <w:rsid w:val="007813C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6">
    <w:name w:val="Grid Table 1 Light Accent 6"/>
    <w:basedOn w:val="Navadnatabela"/>
    <w:uiPriority w:val="46"/>
    <w:rsid w:val="007813C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Navadnatabela1">
    <w:name w:val="Plain Table 1"/>
    <w:basedOn w:val="Navadnatabela"/>
    <w:uiPriority w:val="41"/>
    <w:rsid w:val="00B96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ListParagraph3">
    <w:name w:val="List Paragraph3"/>
    <w:basedOn w:val="Navaden"/>
    <w:rsid w:val="00051148"/>
    <w:pPr>
      <w:widowControl/>
      <w:ind w:left="708"/>
    </w:pPr>
    <w:rPr>
      <w:rFonts w:ascii="Times New Roman" w:eastAsia="Calibri" w:hAnsi="Times New Roman" w:cs="Times New Roman"/>
      <w:lang w:eastAsia="sl-SI"/>
    </w:rPr>
  </w:style>
  <w:style w:type="table" w:styleId="Svetlamreapoudarek5">
    <w:name w:val="Light Grid Accent 5"/>
    <w:basedOn w:val="Navadnatabela"/>
    <w:uiPriority w:val="62"/>
    <w:rsid w:val="008534A2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Svetlosenenjepoudarek1">
    <w:name w:val="Light Shading Accent 1"/>
    <w:basedOn w:val="Navadnatabela"/>
    <w:uiPriority w:val="60"/>
    <w:rsid w:val="008534A2"/>
    <w:pPr>
      <w:spacing w:after="0" w:line="240" w:lineRule="auto"/>
    </w:pPr>
    <w:rPr>
      <w:rFonts w:ascii="Times New Roman" w:eastAsia="Times New Roman" w:hAnsi="Times New Roman" w:cs="Times New Roman"/>
      <w:color w:val="2F5496" w:themeColor="accent1" w:themeShade="BF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Srednjamrea3poudarek5">
    <w:name w:val="Medium Grid 3 Accent 5"/>
    <w:basedOn w:val="Navadnatabela"/>
    <w:uiPriority w:val="69"/>
    <w:rsid w:val="0085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Svetlamreapoudarek1">
    <w:name w:val="Light Grid Accent 1"/>
    <w:basedOn w:val="Navadnatabela"/>
    <w:uiPriority w:val="62"/>
    <w:rsid w:val="0085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Tabelaelegantna">
    <w:name w:val="Table Elegant"/>
    <w:basedOn w:val="Navadnatabela"/>
    <w:rsid w:val="008534A2"/>
    <w:pPr>
      <w:spacing w:after="80" w:line="288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Navadnatabela2">
    <w:name w:val="Plain Table 2"/>
    <w:basedOn w:val="Navadnatabela"/>
    <w:uiPriority w:val="42"/>
    <w:rsid w:val="008534A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Besedilooznabemesta">
    <w:name w:val="Placeholder Text"/>
    <w:basedOn w:val="Privzetapisavaodstavka"/>
    <w:uiPriority w:val="99"/>
    <w:semiHidden/>
    <w:rsid w:val="008534A2"/>
    <w:rPr>
      <w:color w:val="808080"/>
    </w:rPr>
  </w:style>
  <w:style w:type="paragraph" w:styleId="Napis">
    <w:name w:val="caption"/>
    <w:basedOn w:val="Navaden"/>
    <w:next w:val="Navaden"/>
    <w:uiPriority w:val="35"/>
    <w:unhideWhenUsed/>
    <w:qFormat/>
    <w:rsid w:val="008534A2"/>
    <w:pPr>
      <w:widowControl/>
    </w:pPr>
    <w:rPr>
      <w:rFonts w:ascii="Times New Roman" w:eastAsia="Times New Roman" w:hAnsi="Times New Roman" w:cs="Times New Roman"/>
      <w:b/>
      <w:bCs/>
      <w:color w:val="4472C4" w:themeColor="accent1"/>
      <w:sz w:val="18"/>
      <w:szCs w:val="18"/>
    </w:rPr>
  </w:style>
  <w:style w:type="numbering" w:customStyle="1" w:styleId="Slog3">
    <w:name w:val="Slog3"/>
    <w:uiPriority w:val="99"/>
    <w:rsid w:val="008534A2"/>
    <w:pPr>
      <w:numPr>
        <w:numId w:val="23"/>
      </w:numPr>
    </w:pPr>
  </w:style>
  <w:style w:type="numbering" w:customStyle="1" w:styleId="Slog4">
    <w:name w:val="Slog4"/>
    <w:uiPriority w:val="99"/>
    <w:rsid w:val="008534A2"/>
    <w:pPr>
      <w:numPr>
        <w:numId w:val="24"/>
      </w:numPr>
    </w:pPr>
  </w:style>
  <w:style w:type="paragraph" w:customStyle="1" w:styleId="3lpi">
    <w:name w:val="3 lpi"/>
    <w:rsid w:val="008534A2"/>
    <w:pPr>
      <w:spacing w:after="0" w:line="480" w:lineRule="exact"/>
      <w:jc w:val="both"/>
    </w:pPr>
    <w:rPr>
      <w:rFonts w:ascii="SL Cour" w:eastAsia="Times New Roman" w:hAnsi="SL Cour" w:cs="Times New Roman"/>
      <w:sz w:val="24"/>
      <w:szCs w:val="20"/>
      <w:lang w:val="en-GB" w:eastAsia="sl-SI"/>
    </w:rPr>
  </w:style>
  <w:style w:type="table" w:styleId="Svetlosenenjepoudarek5">
    <w:name w:val="Light Shading Accent 5"/>
    <w:basedOn w:val="Navadnatabela"/>
    <w:uiPriority w:val="60"/>
    <w:rsid w:val="008534A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Srednjiseznam2poudarek5">
    <w:name w:val="Medium List 2 Accent 5"/>
    <w:basedOn w:val="Navadnatabela"/>
    <w:uiPriority w:val="66"/>
    <w:rsid w:val="008534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8534A2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xl63">
    <w:name w:val="xl63"/>
    <w:basedOn w:val="Navaden"/>
    <w:rsid w:val="008534A2"/>
    <w:pPr>
      <w:widowControl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4">
    <w:name w:val="xl64"/>
    <w:basedOn w:val="Navaden"/>
    <w:rsid w:val="008534A2"/>
    <w:pPr>
      <w:widowControl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8534A2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8534A2"/>
    <w:pPr>
      <w:widowControl/>
      <w:pBdr>
        <w:bottom w:val="single" w:sz="6" w:space="1" w:color="auto"/>
      </w:pBdr>
      <w:jc w:val="center"/>
    </w:pPr>
    <w:rPr>
      <w:rFonts w:eastAsia="Times New Roman"/>
      <w:vanish/>
      <w:sz w:val="16"/>
      <w:szCs w:val="16"/>
      <w:lang w:eastAsia="sl-SI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8534A2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8534A2"/>
    <w:pPr>
      <w:widowControl/>
      <w:pBdr>
        <w:top w:val="single" w:sz="6" w:space="1" w:color="auto"/>
      </w:pBdr>
      <w:jc w:val="center"/>
    </w:pPr>
    <w:rPr>
      <w:rFonts w:eastAsia="Times New Roman"/>
      <w:vanish/>
      <w:sz w:val="16"/>
      <w:szCs w:val="16"/>
      <w:lang w:eastAsia="sl-SI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8534A2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Naslovnaslovnika">
    <w:name w:val="envelope address"/>
    <w:basedOn w:val="Navaden"/>
    <w:uiPriority w:val="99"/>
    <w:unhideWhenUsed/>
    <w:rsid w:val="008534A2"/>
    <w:pPr>
      <w:framePr w:w="7920" w:h="1980" w:hRule="exact" w:hSpace="141" w:wrap="auto" w:hAnchor="page" w:xAlign="center" w:yAlign="bottom"/>
      <w:widowControl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aslovpoiljatelja">
    <w:name w:val="envelope return"/>
    <w:basedOn w:val="Navaden"/>
    <w:uiPriority w:val="99"/>
    <w:unhideWhenUsed/>
    <w:rsid w:val="008534A2"/>
    <w:pPr>
      <w:widowControl/>
    </w:pPr>
    <w:rPr>
      <w:rFonts w:asciiTheme="majorHAnsi" w:eastAsiaTheme="majorEastAsia" w:hAnsiTheme="majorHAnsi" w:cstheme="majorBidi"/>
    </w:rPr>
  </w:style>
  <w:style w:type="paragraph" w:styleId="Revizija">
    <w:name w:val="Revision"/>
    <w:hidden/>
    <w:uiPriority w:val="99"/>
    <w:semiHidden/>
    <w:rsid w:val="0085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MediumGrid1-Accent32">
    <w:name w:val="Medium Grid 1 - Accent 32"/>
    <w:basedOn w:val="Navadnatabela"/>
    <w:next w:val="Srednjamrea1poudarek3"/>
    <w:uiPriority w:val="67"/>
    <w:rsid w:val="008534A2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rednjamrea1poudarek3">
    <w:name w:val="Medium Grid 1 Accent 3"/>
    <w:basedOn w:val="Navadnatabela"/>
    <w:uiPriority w:val="67"/>
    <w:semiHidden/>
    <w:unhideWhenUsed/>
    <w:rsid w:val="008534A2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paragraph" w:customStyle="1" w:styleId="font5">
    <w:name w:val="font5"/>
    <w:basedOn w:val="Navaden"/>
    <w:rsid w:val="008534A2"/>
    <w:pPr>
      <w:widowControl/>
      <w:spacing w:before="100" w:beforeAutospacing="1" w:after="100" w:afterAutospacing="1"/>
    </w:pPr>
    <w:rPr>
      <w:rFonts w:ascii="Calibri" w:eastAsia="Times New Roman" w:hAnsi="Calibri" w:cs="Times New Roman"/>
      <w:color w:val="000000"/>
      <w:sz w:val="18"/>
      <w:szCs w:val="18"/>
      <w:lang w:eastAsia="sl-SI"/>
    </w:rPr>
  </w:style>
  <w:style w:type="paragraph" w:customStyle="1" w:styleId="xl66">
    <w:name w:val="xl66"/>
    <w:basedOn w:val="Navaden"/>
    <w:rsid w:val="008534A2"/>
    <w:pPr>
      <w:widowControl/>
      <w:pBdr>
        <w:left w:val="single" w:sz="8" w:space="0" w:color="4BACC6"/>
        <w:bottom w:val="single" w:sz="8" w:space="0" w:color="4BACC6"/>
        <w:right w:val="single" w:sz="8" w:space="0" w:color="4BACC6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67">
    <w:name w:val="xl67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68">
    <w:name w:val="xl68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69">
    <w:name w:val="xl69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0">
    <w:name w:val="xl70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1">
    <w:name w:val="xl71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2">
    <w:name w:val="xl72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3">
    <w:name w:val="xl73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4">
    <w:name w:val="xl74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5">
    <w:name w:val="xl75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6">
    <w:name w:val="xl76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7">
    <w:name w:val="xl77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2poudarek3">
    <w:name w:val="Grid Table 2 Accent 3"/>
    <w:basedOn w:val="Navadnatabela"/>
    <w:uiPriority w:val="47"/>
    <w:rsid w:val="008534A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2poudarek5">
    <w:name w:val="Grid Table 2 Accent 5"/>
    <w:basedOn w:val="Navadnatabela"/>
    <w:uiPriority w:val="47"/>
    <w:rsid w:val="008534A2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msonormal0">
    <w:name w:val="msonormal"/>
    <w:basedOn w:val="Navaden"/>
    <w:rsid w:val="008534A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3poudarek1">
    <w:name w:val="Grid Table 3 Accent 1"/>
    <w:basedOn w:val="Navadnatabela"/>
    <w:uiPriority w:val="48"/>
    <w:rsid w:val="008534A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customStyle="1" w:styleId="xl78">
    <w:name w:val="xl78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9">
    <w:name w:val="xl79"/>
    <w:basedOn w:val="Navaden"/>
    <w:rsid w:val="008534A2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0">
    <w:name w:val="xl80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2">
    <w:name w:val="xl82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sl-SI"/>
    </w:rPr>
  </w:style>
  <w:style w:type="paragraph" w:customStyle="1" w:styleId="xl83">
    <w:name w:val="xl83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eastAsia="Times New Roman" w:hAnsi="Verdana" w:cs="Times New Roman"/>
      <w:sz w:val="16"/>
      <w:szCs w:val="16"/>
      <w:lang w:eastAsia="sl-SI"/>
    </w:rPr>
  </w:style>
  <w:style w:type="paragraph" w:customStyle="1" w:styleId="xl84">
    <w:name w:val="xl84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eastAsia="Times New Roman" w:hAnsi="Verdana" w:cs="Times New Roman"/>
      <w:color w:val="000000"/>
      <w:sz w:val="16"/>
      <w:szCs w:val="16"/>
      <w:lang w:eastAsia="sl-SI"/>
    </w:rPr>
  </w:style>
  <w:style w:type="paragraph" w:customStyle="1" w:styleId="xl85">
    <w:name w:val="xl85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sl-SI"/>
    </w:rPr>
  </w:style>
  <w:style w:type="paragraph" w:customStyle="1" w:styleId="xl86">
    <w:name w:val="xl86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sl-SI"/>
    </w:rPr>
  </w:style>
  <w:style w:type="table" w:styleId="Tabelabarvnamrea7poudarek5">
    <w:name w:val="Grid Table 7 Colorful Accent 5"/>
    <w:basedOn w:val="Navadnatabela"/>
    <w:uiPriority w:val="52"/>
    <w:rsid w:val="008534A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Tabelaseznam2poudarek1">
    <w:name w:val="List Table 2 Accent 1"/>
    <w:basedOn w:val="Navadnatabela"/>
    <w:uiPriority w:val="47"/>
    <w:rsid w:val="008534A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barvniseznam7poudarek5">
    <w:name w:val="List Table 7 Colorful Accent 5"/>
    <w:basedOn w:val="Navadnatabela"/>
    <w:uiPriority w:val="52"/>
    <w:rsid w:val="008534A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temnamrea5poudarek1">
    <w:name w:val="Grid Table 5 Dark Accent 1"/>
    <w:basedOn w:val="Navadnatabela"/>
    <w:uiPriority w:val="50"/>
    <w:rsid w:val="008534A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abarvnamrea6poudarek6">
    <w:name w:val="Grid Table 6 Colorful Accent 6"/>
    <w:basedOn w:val="Navadnatabela"/>
    <w:uiPriority w:val="51"/>
    <w:rsid w:val="000E7AE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vetlamrea1poudarek5">
    <w:name w:val="Grid Table 1 Light Accent 5"/>
    <w:basedOn w:val="Navadnatabela"/>
    <w:uiPriority w:val="46"/>
    <w:rsid w:val="000E7AE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rezrazmikov1">
    <w:name w:val="Brez razmikov1"/>
    <w:basedOn w:val="Navaden"/>
    <w:next w:val="Brezrazmikov"/>
    <w:uiPriority w:val="1"/>
    <w:qFormat/>
    <w:rsid w:val="000E7AE3"/>
    <w:pPr>
      <w:spacing w:before="120" w:after="60" w:line="288" w:lineRule="auto"/>
      <w:jc w:val="both"/>
    </w:pPr>
    <w:rPr>
      <w:szCs w:val="32"/>
    </w:rPr>
  </w:style>
  <w:style w:type="paragraph" w:customStyle="1" w:styleId="WW-BodyText2">
    <w:name w:val="WW-Body Text 2"/>
    <w:basedOn w:val="Navaden"/>
    <w:rsid w:val="000E7AE3"/>
    <w:pPr>
      <w:widowControl/>
      <w:suppressAutoHyphens/>
      <w:jc w:val="both"/>
    </w:pPr>
    <w:rPr>
      <w:rFonts w:ascii="Times New Roman" w:eastAsia="Times New Roman" w:hAnsi="Times New Roman" w:cs="Courier New"/>
      <w:sz w:val="24"/>
      <w:lang w:eastAsia="ar-SA"/>
    </w:rPr>
  </w:style>
  <w:style w:type="table" w:styleId="Tabelabarvnamrea6poudarek5">
    <w:name w:val="Grid Table 6 Colorful Accent 5"/>
    <w:basedOn w:val="Navadnatabela"/>
    <w:uiPriority w:val="51"/>
    <w:rsid w:val="00F5401F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Telobesedila-zamik2Znak1">
    <w:name w:val="Telo besedila - zamik 2 Znak1"/>
    <w:basedOn w:val="Privzetapisavaodstavka"/>
    <w:uiPriority w:val="99"/>
    <w:semiHidden/>
    <w:rsid w:val="008B0D2B"/>
  </w:style>
  <w:style w:type="character" w:customStyle="1" w:styleId="PripombabesediloZnak1">
    <w:name w:val="Pripomba – besedilo Znak1"/>
    <w:basedOn w:val="Privzetapisavaodstavka"/>
    <w:uiPriority w:val="99"/>
    <w:semiHidden/>
    <w:rsid w:val="008B0D2B"/>
    <w:rPr>
      <w:sz w:val="20"/>
      <w:szCs w:val="20"/>
    </w:rPr>
  </w:style>
  <w:style w:type="character" w:customStyle="1" w:styleId="ZadevapripombeZnak1">
    <w:name w:val="Zadeva pripombe Znak1"/>
    <w:basedOn w:val="PripombabesediloZnak1"/>
    <w:uiPriority w:val="99"/>
    <w:semiHidden/>
    <w:rsid w:val="008B0D2B"/>
    <w:rPr>
      <w:b/>
      <w:bCs/>
      <w:sz w:val="20"/>
      <w:szCs w:val="20"/>
    </w:rPr>
  </w:style>
  <w:style w:type="paragraph" w:styleId="Kazalovsebine1">
    <w:name w:val="toc 1"/>
    <w:basedOn w:val="Navaden"/>
    <w:next w:val="Navaden"/>
    <w:autoRedefine/>
    <w:uiPriority w:val="39"/>
    <w:unhideWhenUsed/>
    <w:rsid w:val="00380E1F"/>
    <w:pPr>
      <w:widowControl/>
      <w:tabs>
        <w:tab w:val="left" w:pos="340"/>
        <w:tab w:val="right" w:leader="dot" w:pos="8777"/>
      </w:tabs>
      <w:spacing w:before="120" w:after="100"/>
      <w:jc w:val="both"/>
    </w:pPr>
    <w:rPr>
      <w:rFonts w:ascii="Segoe UI" w:eastAsia="Calibri" w:hAnsi="Segoe UI" w:cs="Times New Roman"/>
      <w:b/>
      <w:noProof/>
      <w:color w:val="1F497D"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380E1F"/>
    <w:pPr>
      <w:widowControl/>
      <w:tabs>
        <w:tab w:val="left" w:pos="907"/>
        <w:tab w:val="right" w:leader="dot" w:pos="8777"/>
      </w:tabs>
      <w:spacing w:before="120" w:after="100"/>
      <w:ind w:left="340"/>
      <w:jc w:val="both"/>
    </w:pPr>
    <w:rPr>
      <w:rFonts w:ascii="Segoe UI" w:eastAsia="Calibri" w:hAnsi="Segoe U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380E1F"/>
    <w:pPr>
      <w:widowControl/>
      <w:tabs>
        <w:tab w:val="left" w:pos="1474"/>
        <w:tab w:val="left" w:pos="1758"/>
        <w:tab w:val="right" w:leader="dot" w:pos="8777"/>
      </w:tabs>
      <w:spacing w:before="120" w:after="100"/>
      <w:ind w:left="1872" w:hanging="1021"/>
      <w:jc w:val="both"/>
    </w:pPr>
    <w:rPr>
      <w:rFonts w:ascii="Segoe UI" w:eastAsia="Calibri" w:hAnsi="Segoe UI" w:cs="Times New Roman"/>
      <w:sz w:val="22"/>
      <w:szCs w:val="2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380E1F"/>
    <w:rPr>
      <w:rFonts w:ascii="Tahoma" w:eastAsia="Calibri" w:hAnsi="Tahoma" w:cs="Times New Roman"/>
      <w:sz w:val="16"/>
      <w:szCs w:val="16"/>
      <w:lang w:val="x-none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380E1F"/>
    <w:pPr>
      <w:widowControl/>
      <w:spacing w:before="120" w:after="120"/>
      <w:ind w:left="737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ZgradbadokumentaZnak1">
    <w:name w:val="Zgradba dokumenta Znak1"/>
    <w:basedOn w:val="Privzetapisavaodstavka"/>
    <w:uiPriority w:val="99"/>
    <w:semiHidden/>
    <w:rsid w:val="00380E1F"/>
    <w:rPr>
      <w:rFonts w:ascii="Segoe UI" w:hAnsi="Segoe UI" w:cs="Segoe UI"/>
      <w:sz w:val="16"/>
      <w:szCs w:val="16"/>
    </w:rPr>
  </w:style>
  <w:style w:type="paragraph" w:styleId="NaslovTOC">
    <w:name w:val="TOC Heading"/>
    <w:basedOn w:val="Naslov1"/>
    <w:next w:val="Navaden"/>
    <w:uiPriority w:val="39"/>
    <w:unhideWhenUsed/>
    <w:qFormat/>
    <w:rsid w:val="00380E1F"/>
    <w:pPr>
      <w:keepLines/>
      <w:pageBreakBefore/>
      <w:tabs>
        <w:tab w:val="left" w:pos="737"/>
      </w:tabs>
      <w:spacing w:before="120" w:after="100"/>
      <w:ind w:right="0"/>
      <w:outlineLvl w:val="9"/>
    </w:pPr>
    <w:rPr>
      <w:rFonts w:ascii="Segoe UI Light" w:eastAsia="Times New Roman" w:hAnsi="Segoe UI Light" w:cs="Times New Roman"/>
      <w:bCs/>
      <w:i w:val="0"/>
      <w:iCs w:val="0"/>
      <w:color w:val="1F497D"/>
      <w:sz w:val="36"/>
      <w:szCs w:val="28"/>
      <w:lang w:val="en-US"/>
    </w:rPr>
  </w:style>
  <w:style w:type="paragraph" w:customStyle="1" w:styleId="Normalalineje">
    <w:name w:val="Normal alineje"/>
    <w:basedOn w:val="Navaden"/>
    <w:qFormat/>
    <w:rsid w:val="00380E1F"/>
    <w:pPr>
      <w:widowControl/>
      <w:numPr>
        <w:numId w:val="27"/>
      </w:numPr>
      <w:spacing w:before="120" w:after="120"/>
      <w:ind w:left="1094" w:hanging="357"/>
    </w:pPr>
    <w:rPr>
      <w:rFonts w:ascii="Segoe UI" w:eastAsia="Calibri" w:hAnsi="Segoe UI" w:cs="Times New Roman"/>
      <w:sz w:val="22"/>
      <w:szCs w:val="22"/>
    </w:rPr>
  </w:style>
  <w:style w:type="paragraph" w:customStyle="1" w:styleId="Mednaslov">
    <w:name w:val="Mednaslov"/>
    <w:basedOn w:val="Navaden"/>
    <w:qFormat/>
    <w:rsid w:val="00380E1F"/>
    <w:pPr>
      <w:widowControl/>
      <w:spacing w:before="120" w:after="120"/>
      <w:ind w:left="737"/>
      <w:jc w:val="both"/>
    </w:pPr>
    <w:rPr>
      <w:rFonts w:ascii="Segoe UI" w:eastAsia="Calibri" w:hAnsi="Segoe UI" w:cs="Times New Roman"/>
      <w:color w:val="1F497D"/>
      <w:sz w:val="36"/>
      <w:szCs w:val="36"/>
    </w:rPr>
  </w:style>
  <w:style w:type="paragraph" w:customStyle="1" w:styleId="Highlight">
    <w:name w:val="Highlight"/>
    <w:basedOn w:val="Navaden"/>
    <w:qFormat/>
    <w:rsid w:val="00380E1F"/>
    <w:pPr>
      <w:widowControl/>
      <w:spacing w:before="480" w:after="120"/>
      <w:ind w:left="737"/>
      <w:jc w:val="both"/>
    </w:pPr>
    <w:rPr>
      <w:rFonts w:ascii="Segoe UI" w:eastAsia="Calibri" w:hAnsi="Segoe UI" w:cs="Times New Roman"/>
      <w:color w:val="1F497D"/>
      <w:sz w:val="28"/>
      <w:szCs w:val="28"/>
    </w:rPr>
  </w:style>
  <w:style w:type="paragraph" w:customStyle="1" w:styleId="TABELA">
    <w:name w:val="TABELA"/>
    <w:basedOn w:val="Navaden"/>
    <w:qFormat/>
    <w:rsid w:val="00380E1F"/>
    <w:pPr>
      <w:widowControl/>
      <w:spacing w:before="100" w:beforeAutospacing="1" w:after="100" w:afterAutospacing="1"/>
      <w:jc w:val="both"/>
    </w:pPr>
    <w:rPr>
      <w:rFonts w:ascii="Segoe UI" w:eastAsia="Times New Roman" w:hAnsi="Segoe UI" w:cs="Segoe UI"/>
      <w:sz w:val="22"/>
      <w:szCs w:val="22"/>
      <w:lang w:eastAsia="sl-SI"/>
    </w:rPr>
  </w:style>
  <w:style w:type="paragraph" w:customStyle="1" w:styleId="Bulleted">
    <w:name w:val="Bulleted"/>
    <w:basedOn w:val="Navaden"/>
    <w:uiPriority w:val="2"/>
    <w:qFormat/>
    <w:rsid w:val="00380E1F"/>
    <w:pPr>
      <w:widowControl/>
      <w:spacing w:after="120" w:line="288" w:lineRule="auto"/>
      <w:ind w:left="1457" w:hanging="360"/>
      <w:jc w:val="both"/>
    </w:pPr>
    <w:rPr>
      <w:rFonts w:ascii="Calibri" w:eastAsia="Calibri" w:hAnsi="Calibri" w:cs="Times New Roman"/>
      <w:sz w:val="22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table" w:styleId="Tabelasvetlamrea2poudarek1">
    <w:name w:val="Grid Table 2 Accent 1"/>
    <w:basedOn w:val="Navadnatabela"/>
    <w:uiPriority w:val="47"/>
    <w:rsid w:val="00380E1F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xl88">
    <w:name w:val="xl88"/>
    <w:basedOn w:val="Navaden"/>
    <w:rsid w:val="00380E1F"/>
    <w:pPr>
      <w:widowControl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89">
    <w:name w:val="xl89"/>
    <w:basedOn w:val="Navaden"/>
    <w:rsid w:val="00380E1F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0">
    <w:name w:val="xl90"/>
    <w:basedOn w:val="Navaden"/>
    <w:rsid w:val="00380E1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1">
    <w:name w:val="xl91"/>
    <w:basedOn w:val="Navaden"/>
    <w:rsid w:val="00380E1F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2">
    <w:name w:val="xl92"/>
    <w:basedOn w:val="Navaden"/>
    <w:rsid w:val="00380E1F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3">
    <w:name w:val="xl93"/>
    <w:basedOn w:val="Navaden"/>
    <w:rsid w:val="00380E1F"/>
    <w:pPr>
      <w:widowControl/>
      <w:pBdr>
        <w:lef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4">
    <w:name w:val="xl94"/>
    <w:basedOn w:val="Navaden"/>
    <w:rsid w:val="00380E1F"/>
    <w:pPr>
      <w:widowControl/>
      <w:shd w:val="clear" w:color="000000" w:fill="92D05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5">
    <w:name w:val="xl95"/>
    <w:basedOn w:val="Navaden"/>
    <w:rsid w:val="00380E1F"/>
    <w:pPr>
      <w:widowControl/>
      <w:shd w:val="clear" w:color="000000" w:fill="92D05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6">
    <w:name w:val="xl96"/>
    <w:basedOn w:val="Navaden"/>
    <w:rsid w:val="00380E1F"/>
    <w:pPr>
      <w:widowControl/>
      <w:shd w:val="clear" w:color="000000" w:fill="92D05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7">
    <w:name w:val="xl97"/>
    <w:basedOn w:val="Navaden"/>
    <w:rsid w:val="00380E1F"/>
    <w:pPr>
      <w:widowControl/>
      <w:pBdr>
        <w:left w:val="single" w:sz="4" w:space="0" w:color="auto"/>
      </w:pBdr>
      <w:shd w:val="clear" w:color="000000" w:fill="DAF2D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8">
    <w:name w:val="xl98"/>
    <w:basedOn w:val="Navaden"/>
    <w:rsid w:val="00380E1F"/>
    <w:pPr>
      <w:widowControl/>
      <w:shd w:val="clear" w:color="000000" w:fill="DAF2D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380E1F"/>
    <w:pPr>
      <w:widowControl/>
      <w:shd w:val="clear" w:color="000000" w:fill="DAF2D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0">
    <w:name w:val="xl100"/>
    <w:basedOn w:val="Navaden"/>
    <w:rsid w:val="00380E1F"/>
    <w:pPr>
      <w:widowControl/>
      <w:shd w:val="clear" w:color="000000" w:fill="DAF2D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1">
    <w:name w:val="xl101"/>
    <w:basedOn w:val="Navaden"/>
    <w:rsid w:val="00380E1F"/>
    <w:pPr>
      <w:widowControl/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2">
    <w:name w:val="xl102"/>
    <w:basedOn w:val="Navaden"/>
    <w:rsid w:val="00380E1F"/>
    <w:pPr>
      <w:widowControl/>
      <w:pBdr>
        <w:left w:val="single" w:sz="4" w:space="0" w:color="auto"/>
      </w:pBdr>
      <w:shd w:val="clear" w:color="000000" w:fill="B5E6A2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3">
    <w:name w:val="xl103"/>
    <w:basedOn w:val="Navaden"/>
    <w:rsid w:val="00380E1F"/>
    <w:pPr>
      <w:widowControl/>
      <w:shd w:val="clear" w:color="000000" w:fill="B5E6A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4">
    <w:name w:val="xl104"/>
    <w:basedOn w:val="Navaden"/>
    <w:rsid w:val="00380E1F"/>
    <w:pPr>
      <w:widowControl/>
      <w:shd w:val="clear" w:color="000000" w:fill="B5E6A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5">
    <w:name w:val="xl105"/>
    <w:basedOn w:val="Navaden"/>
    <w:rsid w:val="00380E1F"/>
    <w:pPr>
      <w:widowControl/>
      <w:shd w:val="clear" w:color="000000" w:fill="B5E6A2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6">
    <w:name w:val="xl106"/>
    <w:basedOn w:val="Navaden"/>
    <w:rsid w:val="00380E1F"/>
    <w:pPr>
      <w:widowControl/>
      <w:pBdr>
        <w:lef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07">
    <w:name w:val="xl107"/>
    <w:basedOn w:val="Navaden"/>
    <w:rsid w:val="00380E1F"/>
    <w:pPr>
      <w:widowControl/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08">
    <w:name w:val="xl108"/>
    <w:basedOn w:val="Navaden"/>
    <w:rsid w:val="00380E1F"/>
    <w:pPr>
      <w:widowControl/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09">
    <w:name w:val="xl109"/>
    <w:basedOn w:val="Navaden"/>
    <w:rsid w:val="00380E1F"/>
    <w:pPr>
      <w:widowControl/>
      <w:shd w:val="clear" w:color="000000" w:fill="00B0F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10">
    <w:name w:val="xl110"/>
    <w:basedOn w:val="Navaden"/>
    <w:rsid w:val="00380E1F"/>
    <w:pPr>
      <w:widowControl/>
      <w:pBdr>
        <w:left w:val="single" w:sz="4" w:space="0" w:color="auto"/>
      </w:pBdr>
      <w:shd w:val="clear" w:color="000000" w:fill="CAEDFB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1">
    <w:name w:val="xl111"/>
    <w:basedOn w:val="Navaden"/>
    <w:rsid w:val="00380E1F"/>
    <w:pPr>
      <w:widowControl/>
      <w:shd w:val="clear" w:color="000000" w:fill="CAEDFB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2">
    <w:name w:val="xl112"/>
    <w:basedOn w:val="Navaden"/>
    <w:rsid w:val="00380E1F"/>
    <w:pPr>
      <w:widowControl/>
      <w:shd w:val="clear" w:color="000000" w:fill="CAEDFB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3">
    <w:name w:val="xl113"/>
    <w:basedOn w:val="Navaden"/>
    <w:rsid w:val="00380E1F"/>
    <w:pPr>
      <w:widowControl/>
      <w:shd w:val="clear" w:color="000000" w:fill="CAEDFB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4">
    <w:name w:val="xl114"/>
    <w:basedOn w:val="Navaden"/>
    <w:rsid w:val="00380E1F"/>
    <w:pPr>
      <w:widowControl/>
      <w:pBdr>
        <w:left w:val="single" w:sz="4" w:space="0" w:color="auto"/>
      </w:pBdr>
      <w:shd w:val="clear" w:color="000000" w:fill="94DCF8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5">
    <w:name w:val="xl115"/>
    <w:basedOn w:val="Navaden"/>
    <w:rsid w:val="00380E1F"/>
    <w:pPr>
      <w:widowControl/>
      <w:shd w:val="clear" w:color="000000" w:fill="94DCF8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380E1F"/>
    <w:pPr>
      <w:widowControl/>
      <w:shd w:val="clear" w:color="000000" w:fill="94DCF8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7">
    <w:name w:val="xl117"/>
    <w:basedOn w:val="Navaden"/>
    <w:rsid w:val="00380E1F"/>
    <w:pPr>
      <w:widowControl/>
      <w:shd w:val="clear" w:color="000000" w:fill="94DCF8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8">
    <w:name w:val="xl118"/>
    <w:basedOn w:val="Navaden"/>
    <w:rsid w:val="00380E1F"/>
    <w:pPr>
      <w:widowControl/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9">
    <w:name w:val="xl119"/>
    <w:basedOn w:val="Navaden"/>
    <w:rsid w:val="00380E1F"/>
    <w:pPr>
      <w:widowControl/>
      <w:shd w:val="clear" w:color="000000" w:fill="FFFF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0">
    <w:name w:val="xl120"/>
    <w:basedOn w:val="Navaden"/>
    <w:rsid w:val="00380E1F"/>
    <w:pPr>
      <w:widowControl/>
      <w:shd w:val="clear" w:color="000000" w:fill="FFFF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1">
    <w:name w:val="xl121"/>
    <w:basedOn w:val="Navaden"/>
    <w:rsid w:val="00380E1F"/>
    <w:pPr>
      <w:widowControl/>
      <w:shd w:val="clear" w:color="000000" w:fill="FFFF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2">
    <w:name w:val="xl122"/>
    <w:basedOn w:val="Navaden"/>
    <w:rsid w:val="00380E1F"/>
    <w:pPr>
      <w:widowControl/>
      <w:pBdr>
        <w:lef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3">
    <w:name w:val="xl123"/>
    <w:basedOn w:val="Navaden"/>
    <w:rsid w:val="00380E1F"/>
    <w:pPr>
      <w:widowControl/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4">
    <w:name w:val="xl124"/>
    <w:basedOn w:val="Navaden"/>
    <w:rsid w:val="00380E1F"/>
    <w:pPr>
      <w:widowControl/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5">
    <w:name w:val="xl125"/>
    <w:basedOn w:val="Navaden"/>
    <w:rsid w:val="00380E1F"/>
    <w:pPr>
      <w:widowControl/>
      <w:shd w:val="clear" w:color="000000" w:fill="FFC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6">
    <w:name w:val="xl126"/>
    <w:basedOn w:val="Navaden"/>
    <w:rsid w:val="00380E1F"/>
    <w:pPr>
      <w:widowControl/>
      <w:pBdr>
        <w:left w:val="single" w:sz="4" w:space="0" w:color="auto"/>
      </w:pBdr>
      <w:shd w:val="clear" w:color="000000" w:fill="F1A983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7">
    <w:name w:val="xl127"/>
    <w:basedOn w:val="Navaden"/>
    <w:rsid w:val="00380E1F"/>
    <w:pPr>
      <w:widowControl/>
      <w:shd w:val="clear" w:color="000000" w:fill="F1A983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8">
    <w:name w:val="xl128"/>
    <w:basedOn w:val="Navaden"/>
    <w:rsid w:val="00380E1F"/>
    <w:pPr>
      <w:widowControl/>
      <w:shd w:val="clear" w:color="000000" w:fill="F1A983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9">
    <w:name w:val="xl129"/>
    <w:basedOn w:val="Navaden"/>
    <w:rsid w:val="00380E1F"/>
    <w:pPr>
      <w:widowControl/>
      <w:shd w:val="clear" w:color="000000" w:fill="F1A983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30">
    <w:name w:val="xl130"/>
    <w:basedOn w:val="Navaden"/>
    <w:rsid w:val="00380E1F"/>
    <w:pPr>
      <w:widowControl/>
      <w:pBdr>
        <w:left w:val="single" w:sz="4" w:space="0" w:color="auto"/>
      </w:pBdr>
      <w:shd w:val="clear" w:color="000000" w:fill="FBE2D5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31">
    <w:name w:val="xl131"/>
    <w:basedOn w:val="Navaden"/>
    <w:rsid w:val="00380E1F"/>
    <w:pPr>
      <w:widowControl/>
      <w:pBdr>
        <w:lef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32">
    <w:name w:val="xl132"/>
    <w:basedOn w:val="Navaden"/>
    <w:rsid w:val="00380E1F"/>
    <w:pPr>
      <w:widowControl/>
      <w:pBdr>
        <w:left w:val="single" w:sz="4" w:space="0" w:color="auto"/>
      </w:pBdr>
      <w:shd w:val="clear" w:color="000000" w:fill="BE5014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33">
    <w:name w:val="xl133"/>
    <w:basedOn w:val="Navaden"/>
    <w:rsid w:val="00380E1F"/>
    <w:pPr>
      <w:widowControl/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4"/>
      <w:szCs w:val="24"/>
      <w:lang w:eastAsia="sl-SI"/>
    </w:rPr>
  </w:style>
  <w:style w:type="paragraph" w:customStyle="1" w:styleId="xl134">
    <w:name w:val="xl134"/>
    <w:basedOn w:val="Navaden"/>
    <w:rsid w:val="00380E1F"/>
    <w:pPr>
      <w:widowControl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35">
    <w:name w:val="xl135"/>
    <w:basedOn w:val="Navaden"/>
    <w:rsid w:val="00380E1F"/>
    <w:pPr>
      <w:widowControl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36">
    <w:name w:val="xl136"/>
    <w:basedOn w:val="Navaden"/>
    <w:rsid w:val="00380E1F"/>
    <w:pPr>
      <w:widowControl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37">
    <w:name w:val="xl137"/>
    <w:basedOn w:val="Navaden"/>
    <w:rsid w:val="00380E1F"/>
    <w:pPr>
      <w:widowControl/>
      <w:pBdr>
        <w:left w:val="single" w:sz="4" w:space="0" w:color="auto"/>
        <w:bottom w:val="double" w:sz="6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38">
    <w:name w:val="xl138"/>
    <w:basedOn w:val="Navaden"/>
    <w:rsid w:val="00380E1F"/>
    <w:pPr>
      <w:widowControl/>
      <w:pBdr>
        <w:left w:val="single" w:sz="4" w:space="0" w:color="auto"/>
        <w:bottom w:val="double" w:sz="6" w:space="0" w:color="auto"/>
      </w:pBdr>
      <w:shd w:val="clear" w:color="000000" w:fill="FFC00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39">
    <w:name w:val="xl139"/>
    <w:basedOn w:val="Navaden"/>
    <w:rsid w:val="00380E1F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0">
    <w:name w:val="xl140"/>
    <w:basedOn w:val="Navaden"/>
    <w:rsid w:val="00380E1F"/>
    <w:pPr>
      <w:widowControl/>
      <w:pBdr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1">
    <w:name w:val="xl141"/>
    <w:basedOn w:val="Navaden"/>
    <w:rsid w:val="00380E1F"/>
    <w:pPr>
      <w:widowControl/>
      <w:pBdr>
        <w:right w:val="single" w:sz="4" w:space="0" w:color="auto"/>
      </w:pBdr>
      <w:shd w:val="clear" w:color="000000" w:fill="DAF2D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2">
    <w:name w:val="xl142"/>
    <w:basedOn w:val="Navaden"/>
    <w:rsid w:val="00380E1F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3">
    <w:name w:val="xl143"/>
    <w:basedOn w:val="Navaden"/>
    <w:rsid w:val="00380E1F"/>
    <w:pPr>
      <w:widowControl/>
      <w:pBdr>
        <w:right w:val="single" w:sz="4" w:space="0" w:color="auto"/>
      </w:pBdr>
      <w:shd w:val="clear" w:color="000000" w:fill="B5E6A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4">
    <w:name w:val="xl144"/>
    <w:basedOn w:val="Navaden"/>
    <w:rsid w:val="00380E1F"/>
    <w:pPr>
      <w:widowControl/>
      <w:pBdr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5">
    <w:name w:val="xl145"/>
    <w:basedOn w:val="Navaden"/>
    <w:rsid w:val="00380E1F"/>
    <w:pPr>
      <w:widowControl/>
      <w:pBdr>
        <w:right w:val="single" w:sz="4" w:space="0" w:color="auto"/>
      </w:pBdr>
      <w:shd w:val="clear" w:color="000000" w:fill="CAEDFB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6">
    <w:name w:val="xl146"/>
    <w:basedOn w:val="Navaden"/>
    <w:rsid w:val="00380E1F"/>
    <w:pPr>
      <w:widowControl/>
      <w:pBdr>
        <w:right w:val="single" w:sz="4" w:space="0" w:color="auto"/>
      </w:pBdr>
      <w:shd w:val="clear" w:color="000000" w:fill="94DCF8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7">
    <w:name w:val="xl147"/>
    <w:basedOn w:val="Navaden"/>
    <w:rsid w:val="00380E1F"/>
    <w:pPr>
      <w:widowControl/>
      <w:pBdr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color w:val="FFFFFF"/>
      <w:sz w:val="24"/>
      <w:szCs w:val="24"/>
      <w:lang w:eastAsia="sl-SI"/>
    </w:rPr>
  </w:style>
  <w:style w:type="paragraph" w:customStyle="1" w:styleId="xl148">
    <w:name w:val="xl148"/>
    <w:basedOn w:val="Navaden"/>
    <w:rsid w:val="00380E1F"/>
    <w:pPr>
      <w:widowControl/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9">
    <w:name w:val="xl149"/>
    <w:basedOn w:val="Navaden"/>
    <w:rsid w:val="00380E1F"/>
    <w:pPr>
      <w:widowControl/>
      <w:pBdr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0">
    <w:name w:val="xl150"/>
    <w:basedOn w:val="Navaden"/>
    <w:rsid w:val="00380E1F"/>
    <w:pPr>
      <w:widowControl/>
      <w:pBdr>
        <w:right w:val="single" w:sz="4" w:space="0" w:color="auto"/>
      </w:pBdr>
      <w:shd w:val="clear" w:color="000000" w:fill="F1A983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1">
    <w:name w:val="xl151"/>
    <w:basedOn w:val="Navaden"/>
    <w:rsid w:val="00380E1F"/>
    <w:pPr>
      <w:widowControl/>
      <w:pBdr>
        <w:right w:val="single" w:sz="4" w:space="0" w:color="auto"/>
      </w:pBdr>
      <w:shd w:val="clear" w:color="000000" w:fill="FBE2D5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2">
    <w:name w:val="xl152"/>
    <w:basedOn w:val="Navaden"/>
    <w:rsid w:val="00380E1F"/>
    <w:pPr>
      <w:widowControl/>
      <w:pBdr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3">
    <w:name w:val="xl153"/>
    <w:basedOn w:val="Navaden"/>
    <w:rsid w:val="00380E1F"/>
    <w:pPr>
      <w:widowControl/>
      <w:pBdr>
        <w:right w:val="single" w:sz="4" w:space="0" w:color="auto"/>
      </w:pBdr>
      <w:shd w:val="clear" w:color="000000" w:fill="BE5014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color w:val="FFFFFF"/>
      <w:sz w:val="24"/>
      <w:szCs w:val="24"/>
      <w:lang w:eastAsia="sl-SI"/>
    </w:rPr>
  </w:style>
  <w:style w:type="paragraph" w:customStyle="1" w:styleId="xl154">
    <w:name w:val="xl154"/>
    <w:basedOn w:val="Navaden"/>
    <w:rsid w:val="00380E1F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color w:val="FFFFFF"/>
      <w:sz w:val="24"/>
      <w:szCs w:val="24"/>
      <w:lang w:eastAsia="sl-SI"/>
    </w:rPr>
  </w:style>
  <w:style w:type="paragraph" w:customStyle="1" w:styleId="xl155">
    <w:name w:val="xl155"/>
    <w:basedOn w:val="Navaden"/>
    <w:rsid w:val="00380E1F"/>
    <w:pPr>
      <w:widowControl/>
      <w:pBdr>
        <w:bottom w:val="double" w:sz="6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6">
    <w:name w:val="xl156"/>
    <w:basedOn w:val="Navaden"/>
    <w:rsid w:val="00380E1F"/>
    <w:pPr>
      <w:widowControl/>
      <w:pBdr>
        <w:bottom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7">
    <w:name w:val="xl157"/>
    <w:basedOn w:val="Navaden"/>
    <w:rsid w:val="00380E1F"/>
    <w:pPr>
      <w:widowControl/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color w:val="FFFFFF"/>
      <w:sz w:val="32"/>
      <w:szCs w:val="32"/>
      <w:lang w:eastAsia="sl-SI"/>
    </w:rPr>
  </w:style>
  <w:style w:type="paragraph" w:customStyle="1" w:styleId="xl158">
    <w:name w:val="xl158"/>
    <w:basedOn w:val="Navaden"/>
    <w:rsid w:val="00380E1F"/>
    <w:pPr>
      <w:widowControl/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59">
    <w:name w:val="xl159"/>
    <w:basedOn w:val="Navaden"/>
    <w:rsid w:val="00380E1F"/>
    <w:pPr>
      <w:widowControl/>
      <w:pBdr>
        <w:top w:val="single" w:sz="8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0">
    <w:name w:val="xl160"/>
    <w:basedOn w:val="Navaden"/>
    <w:rsid w:val="00380E1F"/>
    <w:pPr>
      <w:widowControl/>
      <w:pBdr>
        <w:top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1">
    <w:name w:val="xl161"/>
    <w:basedOn w:val="Navaden"/>
    <w:rsid w:val="00380E1F"/>
    <w:pPr>
      <w:widowControl/>
      <w:pBdr>
        <w:top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2">
    <w:name w:val="xl162"/>
    <w:basedOn w:val="Navaden"/>
    <w:rsid w:val="00380E1F"/>
    <w:pPr>
      <w:widowControl/>
      <w:pBdr>
        <w:top w:val="single" w:sz="8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3">
    <w:name w:val="xl163"/>
    <w:basedOn w:val="Navaden"/>
    <w:rsid w:val="00380E1F"/>
    <w:pPr>
      <w:widowControl/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4">
    <w:name w:val="xl164"/>
    <w:basedOn w:val="Navaden"/>
    <w:rsid w:val="00380E1F"/>
    <w:pPr>
      <w:widowControl/>
      <w:pBdr>
        <w:lef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65">
    <w:name w:val="xl165"/>
    <w:basedOn w:val="Navaden"/>
    <w:rsid w:val="00380E1F"/>
    <w:pPr>
      <w:widowControl/>
      <w:pBdr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66">
    <w:name w:val="xl166"/>
    <w:basedOn w:val="Navaden"/>
    <w:rsid w:val="00380E1F"/>
    <w:pPr>
      <w:widowControl/>
      <w:pBdr>
        <w:left w:val="single" w:sz="8" w:space="0" w:color="auto"/>
      </w:pBdr>
      <w:shd w:val="clear" w:color="000000" w:fill="DAF2D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67">
    <w:name w:val="xl167"/>
    <w:basedOn w:val="Navaden"/>
    <w:rsid w:val="00380E1F"/>
    <w:pPr>
      <w:widowControl/>
      <w:pBdr>
        <w:right w:val="single" w:sz="8" w:space="0" w:color="auto"/>
      </w:pBdr>
      <w:shd w:val="clear" w:color="000000" w:fill="DAF2D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68">
    <w:name w:val="xl168"/>
    <w:basedOn w:val="Navaden"/>
    <w:rsid w:val="00380E1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9">
    <w:name w:val="xl169"/>
    <w:basedOn w:val="Navaden"/>
    <w:rsid w:val="00380E1F"/>
    <w:pPr>
      <w:widowControl/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70">
    <w:name w:val="xl170"/>
    <w:basedOn w:val="Navaden"/>
    <w:rsid w:val="00380E1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71">
    <w:name w:val="xl171"/>
    <w:basedOn w:val="Navaden"/>
    <w:rsid w:val="00380E1F"/>
    <w:pPr>
      <w:widowControl/>
      <w:pBdr>
        <w:left w:val="single" w:sz="8" w:space="0" w:color="auto"/>
      </w:pBdr>
      <w:shd w:val="clear" w:color="000000" w:fill="B5E6A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2">
    <w:name w:val="xl172"/>
    <w:basedOn w:val="Navaden"/>
    <w:rsid w:val="00380E1F"/>
    <w:pPr>
      <w:widowControl/>
      <w:pBdr>
        <w:right w:val="single" w:sz="8" w:space="0" w:color="auto"/>
      </w:pBdr>
      <w:shd w:val="clear" w:color="000000" w:fill="B5E6A2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3">
    <w:name w:val="xl173"/>
    <w:basedOn w:val="Navaden"/>
    <w:rsid w:val="00380E1F"/>
    <w:pPr>
      <w:widowControl/>
      <w:pBdr>
        <w:left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74">
    <w:name w:val="xl174"/>
    <w:basedOn w:val="Navaden"/>
    <w:rsid w:val="00380E1F"/>
    <w:pPr>
      <w:widowControl/>
      <w:pBdr>
        <w:right w:val="single" w:sz="8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75">
    <w:name w:val="xl175"/>
    <w:basedOn w:val="Navaden"/>
    <w:rsid w:val="00380E1F"/>
    <w:pPr>
      <w:widowControl/>
      <w:pBdr>
        <w:left w:val="single" w:sz="8" w:space="0" w:color="auto"/>
      </w:pBdr>
      <w:shd w:val="clear" w:color="000000" w:fill="CAEDFB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6">
    <w:name w:val="xl176"/>
    <w:basedOn w:val="Navaden"/>
    <w:rsid w:val="00380E1F"/>
    <w:pPr>
      <w:widowControl/>
      <w:pBdr>
        <w:right w:val="single" w:sz="8" w:space="0" w:color="auto"/>
      </w:pBdr>
      <w:shd w:val="clear" w:color="000000" w:fill="CAEDFB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7">
    <w:name w:val="xl177"/>
    <w:basedOn w:val="Navaden"/>
    <w:rsid w:val="00380E1F"/>
    <w:pPr>
      <w:widowControl/>
      <w:pBdr>
        <w:left w:val="single" w:sz="8" w:space="0" w:color="auto"/>
      </w:pBdr>
      <w:shd w:val="clear" w:color="000000" w:fill="94DCF8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8">
    <w:name w:val="xl178"/>
    <w:basedOn w:val="Navaden"/>
    <w:rsid w:val="00380E1F"/>
    <w:pPr>
      <w:widowControl/>
      <w:pBdr>
        <w:right w:val="single" w:sz="8" w:space="0" w:color="auto"/>
      </w:pBdr>
      <w:shd w:val="clear" w:color="000000" w:fill="94DCF8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9">
    <w:name w:val="xl179"/>
    <w:basedOn w:val="Navaden"/>
    <w:rsid w:val="00380E1F"/>
    <w:pPr>
      <w:widowControl/>
      <w:pBdr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0">
    <w:name w:val="xl180"/>
    <w:basedOn w:val="Navaden"/>
    <w:rsid w:val="00380E1F"/>
    <w:pPr>
      <w:widowControl/>
      <w:pBdr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1">
    <w:name w:val="xl181"/>
    <w:basedOn w:val="Navaden"/>
    <w:rsid w:val="00380E1F"/>
    <w:pPr>
      <w:widowControl/>
      <w:pBdr>
        <w:lef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2">
    <w:name w:val="xl182"/>
    <w:basedOn w:val="Navaden"/>
    <w:rsid w:val="00380E1F"/>
    <w:pPr>
      <w:widowControl/>
      <w:pBdr>
        <w:right w:val="single" w:sz="8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3">
    <w:name w:val="xl183"/>
    <w:basedOn w:val="Navaden"/>
    <w:rsid w:val="00380E1F"/>
    <w:pPr>
      <w:widowControl/>
      <w:pBdr>
        <w:left w:val="single" w:sz="8" w:space="0" w:color="auto"/>
      </w:pBdr>
      <w:shd w:val="clear" w:color="000000" w:fill="F1A983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4">
    <w:name w:val="xl184"/>
    <w:basedOn w:val="Navaden"/>
    <w:rsid w:val="00380E1F"/>
    <w:pPr>
      <w:widowControl/>
      <w:pBdr>
        <w:right w:val="single" w:sz="8" w:space="0" w:color="auto"/>
      </w:pBdr>
      <w:shd w:val="clear" w:color="000000" w:fill="F1A983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5">
    <w:name w:val="xl185"/>
    <w:basedOn w:val="Navaden"/>
    <w:rsid w:val="00380E1F"/>
    <w:pPr>
      <w:widowControl/>
      <w:pBdr>
        <w:left w:val="single" w:sz="8" w:space="0" w:color="auto"/>
      </w:pBdr>
      <w:shd w:val="clear" w:color="000000" w:fill="FBE2D5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86">
    <w:name w:val="xl186"/>
    <w:basedOn w:val="Navaden"/>
    <w:rsid w:val="00380E1F"/>
    <w:pPr>
      <w:widowControl/>
      <w:pBdr>
        <w:right w:val="single" w:sz="8" w:space="0" w:color="auto"/>
      </w:pBdr>
      <w:shd w:val="clear" w:color="000000" w:fill="FBE2D5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87">
    <w:name w:val="xl187"/>
    <w:basedOn w:val="Navaden"/>
    <w:rsid w:val="00380E1F"/>
    <w:pPr>
      <w:widowControl/>
      <w:pBdr>
        <w:lef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88">
    <w:name w:val="xl188"/>
    <w:basedOn w:val="Navaden"/>
    <w:rsid w:val="00380E1F"/>
    <w:pPr>
      <w:widowControl/>
      <w:pBdr>
        <w:right w:val="single" w:sz="8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89">
    <w:name w:val="xl189"/>
    <w:basedOn w:val="Navaden"/>
    <w:rsid w:val="00380E1F"/>
    <w:pPr>
      <w:widowControl/>
      <w:pBdr>
        <w:left w:val="single" w:sz="8" w:space="0" w:color="auto"/>
      </w:pBdr>
      <w:shd w:val="clear" w:color="000000" w:fill="BE5014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90">
    <w:name w:val="xl190"/>
    <w:basedOn w:val="Navaden"/>
    <w:rsid w:val="00380E1F"/>
    <w:pPr>
      <w:widowControl/>
      <w:pBdr>
        <w:right w:val="single" w:sz="8" w:space="0" w:color="auto"/>
      </w:pBdr>
      <w:shd w:val="clear" w:color="000000" w:fill="BE5014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91">
    <w:name w:val="xl191"/>
    <w:basedOn w:val="Navaden"/>
    <w:rsid w:val="00380E1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92">
    <w:name w:val="xl192"/>
    <w:basedOn w:val="Navaden"/>
    <w:rsid w:val="00380E1F"/>
    <w:pPr>
      <w:widowControl/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93">
    <w:name w:val="xl193"/>
    <w:basedOn w:val="Navaden"/>
    <w:rsid w:val="00380E1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94">
    <w:name w:val="xl194"/>
    <w:basedOn w:val="Navaden"/>
    <w:rsid w:val="00380E1F"/>
    <w:pPr>
      <w:widowControl/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95">
    <w:name w:val="xl195"/>
    <w:basedOn w:val="Navaden"/>
    <w:rsid w:val="00380E1F"/>
    <w:pPr>
      <w:widowControl/>
      <w:pBdr>
        <w:left w:val="single" w:sz="8" w:space="0" w:color="auto"/>
        <w:bottom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96">
    <w:name w:val="xl196"/>
    <w:basedOn w:val="Navaden"/>
    <w:rsid w:val="00380E1F"/>
    <w:pPr>
      <w:widowControl/>
      <w:pBdr>
        <w:bottom w:val="double" w:sz="6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97">
    <w:name w:val="xl197"/>
    <w:basedOn w:val="Navaden"/>
    <w:rsid w:val="00380E1F"/>
    <w:pPr>
      <w:widowControl/>
      <w:pBdr>
        <w:left w:val="single" w:sz="8" w:space="0" w:color="auto"/>
        <w:bottom w:val="double" w:sz="6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98">
    <w:name w:val="xl198"/>
    <w:basedOn w:val="Navaden"/>
    <w:rsid w:val="00380E1F"/>
    <w:pPr>
      <w:widowControl/>
      <w:pBdr>
        <w:bottom w:val="double" w:sz="6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99">
    <w:name w:val="xl199"/>
    <w:basedOn w:val="Navaden"/>
    <w:rsid w:val="00380E1F"/>
    <w:pPr>
      <w:widowControl/>
      <w:pBdr>
        <w:top w:val="double" w:sz="6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0">
    <w:name w:val="xl200"/>
    <w:basedOn w:val="Navaden"/>
    <w:rsid w:val="00380E1F"/>
    <w:pPr>
      <w:widowControl/>
      <w:pBdr>
        <w:top w:val="double" w:sz="6" w:space="0" w:color="auto"/>
        <w:left w:val="single" w:sz="4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1">
    <w:name w:val="xl201"/>
    <w:basedOn w:val="Navaden"/>
    <w:rsid w:val="00380E1F"/>
    <w:pPr>
      <w:widowControl/>
      <w:pBdr>
        <w:top w:val="double" w:sz="6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2">
    <w:name w:val="xl202"/>
    <w:basedOn w:val="Navaden"/>
    <w:rsid w:val="00380E1F"/>
    <w:pPr>
      <w:widowControl/>
      <w:pBdr>
        <w:top w:val="double" w:sz="6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3">
    <w:name w:val="xl203"/>
    <w:basedOn w:val="Navaden"/>
    <w:rsid w:val="00380E1F"/>
    <w:pPr>
      <w:widowControl/>
      <w:pBdr>
        <w:top w:val="double" w:sz="6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4">
    <w:name w:val="xl204"/>
    <w:basedOn w:val="Navaden"/>
    <w:rsid w:val="00380E1F"/>
    <w:pPr>
      <w:widowControl/>
      <w:pBdr>
        <w:top w:val="double" w:sz="6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Contents">
    <w:name w:val="Contents"/>
    <w:basedOn w:val="Navaden"/>
    <w:next w:val="Navaden"/>
    <w:qFormat/>
    <w:rsid w:val="00380E1F"/>
    <w:pPr>
      <w:keepNext/>
      <w:pageBreakBefore/>
      <w:widowControl/>
      <w:spacing w:before="360" w:after="240"/>
    </w:pPr>
    <w:rPr>
      <w:rFonts w:ascii="Aptos" w:eastAsia="Times New Roman" w:hAnsi="Aptos" w:cs="Times New Roman"/>
      <w:b/>
      <w:sz w:val="32"/>
      <w:szCs w:val="22"/>
      <w:lang w:eastAsia="sl-SI"/>
    </w:rPr>
  </w:style>
  <w:style w:type="paragraph" w:customStyle="1" w:styleId="paragraph">
    <w:name w:val="paragraph"/>
    <w:basedOn w:val="Navaden"/>
    <w:rsid w:val="00D821E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  <w14:ligatures w14:val="standardContextual"/>
    </w:rPr>
  </w:style>
  <w:style w:type="table" w:customStyle="1" w:styleId="Tabelamrea3">
    <w:name w:val="Tabela – mreža3"/>
    <w:basedOn w:val="Navadnatabela"/>
    <w:next w:val="Tabelamrea"/>
    <w:uiPriority w:val="59"/>
    <w:rsid w:val="004F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0F6D29-CB21-41F2-8EFB-6A9AB2FC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4699</Words>
  <Characters>26790</Characters>
  <Application>Microsoft Office Word</Application>
  <DocSecurity>0</DocSecurity>
  <Lines>223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Jeršin</dc:creator>
  <cp:keywords/>
  <dc:description/>
  <cp:lastModifiedBy>Špela Kordež</cp:lastModifiedBy>
  <cp:revision>2</cp:revision>
  <cp:lastPrinted>2025-07-01T06:51:00Z</cp:lastPrinted>
  <dcterms:created xsi:type="dcterms:W3CDTF">2025-08-12T09:38:00Z</dcterms:created>
  <dcterms:modified xsi:type="dcterms:W3CDTF">2025-08-12T09:38:00Z</dcterms:modified>
</cp:coreProperties>
</file>